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784"/>
      </w:tblGrid>
      <w:tr w:rsidR="008C10C6" w:rsidTr="001861C9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8C10C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861C9">
              <w:rPr>
                <w:sz w:val="28"/>
                <w:szCs w:val="28"/>
              </w:rPr>
              <w:t xml:space="preserve">Приложение № </w:t>
            </w:r>
            <w:r w:rsidR="00307FE5">
              <w:rPr>
                <w:sz w:val="28"/>
                <w:szCs w:val="28"/>
              </w:rPr>
              <w:t>3</w:t>
            </w:r>
          </w:p>
          <w:p w:rsidR="001861C9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</w:p>
          <w:p w:rsidR="001861C9" w:rsidRDefault="00046BB6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1861C9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ю</w:t>
            </w:r>
            <w:r w:rsidR="001861C9">
              <w:rPr>
                <w:sz w:val="28"/>
                <w:szCs w:val="28"/>
              </w:rPr>
              <w:t xml:space="preserve"> администрации Темрюкского городского поселения Темрюкского района</w:t>
            </w:r>
          </w:p>
          <w:p w:rsidR="001861C9" w:rsidRPr="00DC1BAF" w:rsidRDefault="0046306D" w:rsidP="00273458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11.08.2020 № 678</w:t>
            </w:r>
            <w:bookmarkStart w:id="0" w:name="_GoBack"/>
            <w:bookmarkEnd w:id="0"/>
          </w:p>
        </w:tc>
      </w:tr>
    </w:tbl>
    <w:p w:rsidR="007A2068" w:rsidRPr="004109B4" w:rsidRDefault="007A2068" w:rsidP="007A2068">
      <w:pPr>
        <w:widowControl w:val="0"/>
        <w:ind w:firstLine="709"/>
        <w:jc w:val="center"/>
        <w:outlineLvl w:val="0"/>
        <w:rPr>
          <w:b/>
          <w:sz w:val="28"/>
          <w:szCs w:val="28"/>
        </w:rPr>
      </w:pPr>
    </w:p>
    <w:p w:rsidR="0078004A" w:rsidRDefault="0078004A" w:rsidP="007A2068">
      <w:pPr>
        <w:widowControl w:val="0"/>
        <w:ind w:firstLine="709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Pr="007A1E01">
        <w:rPr>
          <w:b/>
          <w:sz w:val="32"/>
          <w:szCs w:val="32"/>
        </w:rPr>
        <w:t>ведение</w:t>
      </w:r>
    </w:p>
    <w:p w:rsidR="0078004A" w:rsidRPr="005669EB" w:rsidRDefault="0078004A" w:rsidP="007A20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9EB">
        <w:rPr>
          <w:rFonts w:eastAsia="Calibri"/>
          <w:color w:val="000000"/>
          <w:sz w:val="28"/>
          <w:szCs w:val="28"/>
        </w:rPr>
        <w:t>Проект планировки территории и проект межевания территории для строительства распределительного газопровода низкого давления от жилого дома №21 до жилого дома №27, газопроводы-вводы по ул. Садовой СОНТ "Стимул" в г. Темрюке Краснодарского края</w:t>
      </w:r>
      <w:r w:rsidRPr="005669EB">
        <w:rPr>
          <w:sz w:val="28"/>
          <w:szCs w:val="28"/>
        </w:rPr>
        <w:t xml:space="preserve">, является базовым градостроительным документом, который разрабатывается в соответствии с генеральным планом Темрюкского городского поселения Темрюкского района. </w:t>
      </w:r>
    </w:p>
    <w:p w:rsidR="0078004A" w:rsidRPr="005669EB" w:rsidRDefault="0078004A" w:rsidP="007A206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69EB">
        <w:rPr>
          <w:color w:val="000000"/>
          <w:sz w:val="28"/>
          <w:szCs w:val="28"/>
        </w:rPr>
        <w:t xml:space="preserve">Проект планировки является его уточнением и развитием, доведенным до степени, позволяющей сформулировать круг конкретных градостроительных задач по планировочной организации территориального компонента генплана населенного пункта – отдельного района, микрорайона, квартала. </w:t>
      </w:r>
      <w:r w:rsidRPr="005669EB">
        <w:rPr>
          <w:sz w:val="28"/>
          <w:szCs w:val="28"/>
        </w:rPr>
        <w:t>В нем уточняются объекты градостроительного проектирования, для которых составляются проекты застройки.</w:t>
      </w:r>
    </w:p>
    <w:p w:rsidR="0078004A" w:rsidRPr="005669EB" w:rsidRDefault="0078004A" w:rsidP="007A206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Проект планировки разработан в соответствии со статьями 41, 42 и 43 Градостроительного кодекса Российской Федерации и состоит из основной части, которая подлежит утверждению, и материалов по ее обоснованию.</w:t>
      </w:r>
    </w:p>
    <w:p w:rsidR="0078004A" w:rsidRPr="005669EB" w:rsidRDefault="0078004A" w:rsidP="007A2068">
      <w:pPr>
        <w:ind w:right="170"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Данным проектом планировки территории решаются вопросы:</w:t>
      </w:r>
    </w:p>
    <w:p w:rsidR="0078004A" w:rsidRPr="005669EB" w:rsidRDefault="0078004A" w:rsidP="007A2068">
      <w:pPr>
        <w:ind w:right="170"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- уточнения и проектирования красных линий и линий регулирования      застройки;</w:t>
      </w:r>
    </w:p>
    <w:p w:rsidR="0078004A" w:rsidRPr="005669EB" w:rsidRDefault="0078004A" w:rsidP="007A2068">
      <w:pPr>
        <w:tabs>
          <w:tab w:val="left" w:pos="709"/>
        </w:tabs>
        <w:ind w:right="283" w:firstLine="709"/>
        <w:jc w:val="both"/>
        <w:rPr>
          <w:color w:val="000000"/>
          <w:sz w:val="28"/>
          <w:szCs w:val="28"/>
        </w:rPr>
      </w:pPr>
      <w:r w:rsidRPr="005669EB">
        <w:rPr>
          <w:sz w:val="28"/>
          <w:szCs w:val="28"/>
        </w:rPr>
        <w:t xml:space="preserve">- </w:t>
      </w:r>
      <w:r w:rsidRPr="005669EB">
        <w:rPr>
          <w:color w:val="000000"/>
          <w:sz w:val="28"/>
          <w:szCs w:val="28"/>
        </w:rPr>
        <w:t xml:space="preserve">границ зон планируемого размещения объектов социально-культурного и </w:t>
      </w:r>
      <w:r w:rsidRPr="005669EB">
        <w:rPr>
          <w:sz w:val="28"/>
          <w:szCs w:val="28"/>
        </w:rPr>
        <w:t>инженерного обеспечения</w:t>
      </w:r>
      <w:r w:rsidRPr="005669EB">
        <w:rPr>
          <w:color w:val="000000"/>
          <w:sz w:val="28"/>
          <w:szCs w:val="28"/>
        </w:rPr>
        <w:t>;</w:t>
      </w:r>
    </w:p>
    <w:p w:rsidR="0078004A" w:rsidRPr="005669EB" w:rsidRDefault="0078004A" w:rsidP="007A2068">
      <w:pPr>
        <w:ind w:right="170" w:firstLine="709"/>
        <w:jc w:val="both"/>
        <w:rPr>
          <w:color w:val="000000"/>
          <w:sz w:val="28"/>
          <w:szCs w:val="28"/>
        </w:rPr>
      </w:pPr>
      <w:r w:rsidRPr="005669EB">
        <w:rPr>
          <w:color w:val="000000"/>
          <w:sz w:val="28"/>
          <w:szCs w:val="28"/>
        </w:rPr>
        <w:t>Проект планировки территории решает только принципиальные вопросы размещения строительства.</w:t>
      </w:r>
    </w:p>
    <w:p w:rsidR="0078004A" w:rsidRPr="005669EB" w:rsidRDefault="0078004A" w:rsidP="007A2068">
      <w:pPr>
        <w:ind w:right="170" w:firstLine="709"/>
        <w:jc w:val="both"/>
        <w:rPr>
          <w:color w:val="000000"/>
          <w:sz w:val="28"/>
          <w:szCs w:val="28"/>
        </w:rPr>
      </w:pPr>
      <w:r w:rsidRPr="005669EB">
        <w:rPr>
          <w:color w:val="000000"/>
          <w:sz w:val="28"/>
          <w:szCs w:val="28"/>
        </w:rPr>
        <w:t>Утвержденный проект планировки является основой для выноса в натуру красных линий, границ земельных участков, установления публичных сервитутов, а также используется при разработке инвестиционно - градостроительных паспортов территорий и объектов.</w:t>
      </w:r>
    </w:p>
    <w:p w:rsidR="0078004A" w:rsidRPr="005669EB" w:rsidRDefault="0078004A" w:rsidP="007A2068">
      <w:pPr>
        <w:ind w:firstLine="709"/>
        <w:jc w:val="both"/>
        <w:rPr>
          <w:sz w:val="28"/>
          <w:szCs w:val="28"/>
          <w:lang w:eastAsia="ar-SA"/>
        </w:rPr>
      </w:pPr>
      <w:r w:rsidRPr="005669EB">
        <w:rPr>
          <w:sz w:val="28"/>
          <w:szCs w:val="28"/>
          <w:lang w:eastAsia="ar-SA"/>
        </w:rPr>
        <w:t>При разработке проекта учитывались основные положения ранее разработанной градостроительной и другой документации:</w:t>
      </w:r>
    </w:p>
    <w:p w:rsidR="0078004A" w:rsidRPr="005669EB" w:rsidRDefault="0078004A" w:rsidP="007A2068">
      <w:pPr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- схема территориального планирования муниципального образования Темрюкский район;</w:t>
      </w:r>
    </w:p>
    <w:p w:rsidR="0078004A" w:rsidRPr="005669EB" w:rsidRDefault="0078004A" w:rsidP="007A2068">
      <w:pPr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-  Генеральный план Темрюкского городского поселения Темрюкского района Краснодарского края</w:t>
      </w:r>
    </w:p>
    <w:p w:rsidR="0078004A" w:rsidRPr="005669EB" w:rsidRDefault="0078004A" w:rsidP="007A2068">
      <w:pPr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- Правила землепользования и застройки Темрюкского городского поселения Темрюкского района.</w:t>
      </w:r>
    </w:p>
    <w:p w:rsidR="0078004A" w:rsidRDefault="0078004A" w:rsidP="007A206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Проект разработан на основе топографической съемки масштаба 1:500, выполненной ООО «ПГС»  в 2017 г.</w:t>
      </w:r>
    </w:p>
    <w:p w:rsidR="0078004A" w:rsidRDefault="0078004A" w:rsidP="007A206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4109B4" w:rsidRDefault="004109B4" w:rsidP="007A2068">
      <w:pPr>
        <w:jc w:val="center"/>
        <w:rPr>
          <w:sz w:val="28"/>
          <w:szCs w:val="28"/>
        </w:rPr>
      </w:pPr>
    </w:p>
    <w:p w:rsidR="0078004A" w:rsidRPr="007A2068" w:rsidRDefault="0078004A" w:rsidP="007A2068">
      <w:pPr>
        <w:jc w:val="center"/>
        <w:rPr>
          <w:sz w:val="28"/>
          <w:szCs w:val="28"/>
        </w:rPr>
      </w:pPr>
      <w:r w:rsidRPr="007A2068">
        <w:rPr>
          <w:sz w:val="28"/>
          <w:szCs w:val="28"/>
        </w:rPr>
        <w:lastRenderedPageBreak/>
        <w:t>Исходные данные:</w:t>
      </w:r>
    </w:p>
    <w:p w:rsidR="0078004A" w:rsidRPr="005669EB" w:rsidRDefault="0078004A" w:rsidP="007A20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9EB">
        <w:rPr>
          <w:rFonts w:eastAsia="Calibri"/>
          <w:color w:val="000000"/>
          <w:sz w:val="28"/>
          <w:szCs w:val="28"/>
        </w:rPr>
        <w:t>Проект планировки территории для строительства распределительного газопровода низкого давления от жилого дома №21 до жилого дома №27, газопроводы-вводы по ул. Садовой СОНТ "Стимул" в г. Темрюке Краснодарского края</w:t>
      </w:r>
      <w:r w:rsidRPr="005669EB">
        <w:rPr>
          <w:color w:val="000000"/>
          <w:sz w:val="28"/>
          <w:szCs w:val="28"/>
        </w:rPr>
        <w:t xml:space="preserve"> </w:t>
      </w:r>
      <w:r w:rsidRPr="005669EB">
        <w:rPr>
          <w:sz w:val="28"/>
          <w:szCs w:val="28"/>
        </w:rPr>
        <w:t xml:space="preserve"> разработана на основании:</w:t>
      </w:r>
    </w:p>
    <w:p w:rsidR="0078004A" w:rsidRPr="005669EB" w:rsidRDefault="0078004A" w:rsidP="007A2068">
      <w:pPr>
        <w:autoSpaceDE w:val="0"/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-  задания на разработку градостроительной документации;</w:t>
      </w:r>
    </w:p>
    <w:p w:rsidR="0078004A" w:rsidRPr="005669EB" w:rsidRDefault="0078004A" w:rsidP="007A2068">
      <w:pPr>
        <w:pStyle w:val="ad"/>
        <w:spacing w:after="0"/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- постановление администрации Муниципального образование Темрюкского городского поселения №488 от 17.04.2017</w:t>
      </w:r>
      <w:r w:rsidR="001341D6">
        <w:rPr>
          <w:sz w:val="28"/>
          <w:szCs w:val="28"/>
        </w:rPr>
        <w:t>года</w:t>
      </w:r>
    </w:p>
    <w:p w:rsidR="0078004A" w:rsidRPr="005669EB" w:rsidRDefault="0078004A" w:rsidP="007A2068">
      <w:pPr>
        <w:pStyle w:val="ad"/>
        <w:spacing w:after="0"/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- заключение Управления государственной охраны объектов культурного наследия №78-19-1236/18 от 13.02.2018; №78-19-1235/18 от 13.02.2018г</w:t>
      </w:r>
    </w:p>
    <w:p w:rsidR="0078004A" w:rsidRPr="005669EB" w:rsidRDefault="0078004A" w:rsidP="007A2068">
      <w:pPr>
        <w:pStyle w:val="ad"/>
        <w:spacing w:after="0"/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 xml:space="preserve">- Технический отчет по результатам инженерно – геодезическим изысканиям для подготовки проектной документации выполненный ООО «ПГС» г. Темрюк. </w:t>
      </w:r>
    </w:p>
    <w:p w:rsidR="0078004A" w:rsidRPr="005669EB" w:rsidRDefault="0078004A" w:rsidP="007A2068">
      <w:pPr>
        <w:pStyle w:val="ad"/>
        <w:spacing w:after="0"/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 xml:space="preserve">- </w:t>
      </w:r>
      <w:r w:rsidRPr="005669EB">
        <w:rPr>
          <w:bCs/>
          <w:sz w:val="28"/>
          <w:szCs w:val="28"/>
        </w:rPr>
        <w:t>Отчет инженерно-геологические изыскания</w:t>
      </w:r>
      <w:r w:rsidRPr="005669EB">
        <w:rPr>
          <w:sz w:val="28"/>
          <w:szCs w:val="28"/>
        </w:rPr>
        <w:t xml:space="preserve"> для подготовки проектной документации выполненный МУП МО ТР АиГ г. Темрюк 2016г.</w:t>
      </w:r>
    </w:p>
    <w:p w:rsidR="0078004A" w:rsidRPr="005669EB" w:rsidRDefault="0078004A" w:rsidP="007A206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-Проектная документация выполненная ООО «Газстройпром» г. Темрюк в 2017г.</w:t>
      </w:r>
    </w:p>
    <w:p w:rsidR="0078004A" w:rsidRPr="007A2068" w:rsidRDefault="0078004A" w:rsidP="007A2068">
      <w:pPr>
        <w:widowControl w:val="0"/>
        <w:ind w:firstLine="709"/>
        <w:jc w:val="center"/>
        <w:outlineLvl w:val="0"/>
        <w:rPr>
          <w:sz w:val="28"/>
          <w:szCs w:val="28"/>
        </w:rPr>
      </w:pPr>
      <w:r w:rsidRPr="007A2068">
        <w:rPr>
          <w:sz w:val="28"/>
          <w:szCs w:val="28"/>
        </w:rPr>
        <w:t>Цели и задачи проекта планировки</w:t>
      </w:r>
    </w:p>
    <w:p w:rsidR="0078004A" w:rsidRPr="005669EB" w:rsidRDefault="0078004A" w:rsidP="001341D6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669EB">
        <w:rPr>
          <w:color w:val="000000"/>
          <w:sz w:val="28"/>
          <w:szCs w:val="28"/>
        </w:rPr>
        <w:t xml:space="preserve">Цель работы – выделение элементов планировочной структуры и установление зон планируемого размещения объектов путем подготовки стандартного пакета градостроительных документов по планировке территории. </w:t>
      </w:r>
    </w:p>
    <w:p w:rsidR="0078004A" w:rsidRPr="005669EB" w:rsidRDefault="0078004A" w:rsidP="00AA5DF7">
      <w:pPr>
        <w:pStyle w:val="ad"/>
        <w:spacing w:after="0"/>
        <w:ind w:firstLine="708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Проект разработан в составе и объеме, предусмотренном положением о порядке разработки, экспертизы и утверждения градостроительной документации» и в соответствии со ст. 42 Градостроительного кодекса Российской Федерации, в составе основной части, подлежащей утверждению, и материалов по ее обоснованию.</w:t>
      </w:r>
    </w:p>
    <w:p w:rsidR="007A2068" w:rsidRDefault="007A2068" w:rsidP="007A2068">
      <w:pPr>
        <w:tabs>
          <w:tab w:val="left" w:pos="2610"/>
        </w:tabs>
        <w:jc w:val="center"/>
        <w:rPr>
          <w:sz w:val="28"/>
          <w:szCs w:val="28"/>
        </w:rPr>
      </w:pPr>
    </w:p>
    <w:p w:rsidR="0078004A" w:rsidRPr="007A2068" w:rsidRDefault="0078004A" w:rsidP="007A2068">
      <w:pPr>
        <w:tabs>
          <w:tab w:val="left" w:pos="2610"/>
        </w:tabs>
        <w:jc w:val="center"/>
        <w:rPr>
          <w:sz w:val="28"/>
          <w:szCs w:val="28"/>
        </w:rPr>
      </w:pPr>
      <w:r w:rsidRPr="007A2068">
        <w:rPr>
          <w:sz w:val="28"/>
          <w:szCs w:val="28"/>
        </w:rPr>
        <w:t>Сведения об объекте и его краткая характеристика</w:t>
      </w:r>
    </w:p>
    <w:p w:rsidR="0078004A" w:rsidRDefault="0078004A" w:rsidP="007A2068">
      <w:pPr>
        <w:ind w:firstLine="708"/>
        <w:jc w:val="both"/>
        <w:rPr>
          <w:color w:val="FF0000"/>
          <w:sz w:val="28"/>
          <w:szCs w:val="28"/>
        </w:rPr>
      </w:pPr>
      <w:r w:rsidRPr="005669EB">
        <w:rPr>
          <w:rFonts w:eastAsia="Calibri"/>
          <w:color w:val="000000"/>
          <w:sz w:val="28"/>
          <w:szCs w:val="28"/>
        </w:rPr>
        <w:t>Проект планировки территории для строительства распределительного газопровода низкого давления от жилого дома №21 до жилого дома №27, газопроводы-вводы по ул. Садовой СОНТ "Стимул" в г. Темрюке Краснодарского края</w:t>
      </w:r>
      <w:r w:rsidRPr="005669EB">
        <w:rPr>
          <w:color w:val="000000"/>
          <w:sz w:val="28"/>
          <w:szCs w:val="28"/>
        </w:rPr>
        <w:t>, расположенного в границах кадастрового квартала 23:30:1203007,</w:t>
      </w:r>
      <w:r w:rsidRPr="005669EB">
        <w:rPr>
          <w:sz w:val="28"/>
          <w:szCs w:val="28"/>
        </w:rPr>
        <w:t xml:space="preserve"> </w:t>
      </w:r>
      <w:r w:rsidRPr="005669EB">
        <w:rPr>
          <w:rFonts w:eastAsia="Calibri"/>
          <w:iCs/>
          <w:sz w:val="28"/>
          <w:szCs w:val="28"/>
          <w:lang w:eastAsia="en-US"/>
        </w:rPr>
        <w:t xml:space="preserve"> </w:t>
      </w:r>
      <w:r w:rsidRPr="005669EB">
        <w:rPr>
          <w:sz w:val="28"/>
          <w:szCs w:val="28"/>
        </w:rPr>
        <w:t xml:space="preserve">планируется к размещению на территории субъекта Российской Федерации Краснодарского края. Согласно административному делению Краснодарского края, территория объекта изысканий расположена в границах города Темрюка в северо - западной части на </w:t>
      </w:r>
      <w:r w:rsidRPr="005669EB">
        <w:rPr>
          <w:color w:val="000000"/>
          <w:sz w:val="28"/>
          <w:szCs w:val="28"/>
        </w:rPr>
        <w:t>территории зоны садоводческих (дачных товариществ)</w:t>
      </w:r>
      <w:r w:rsidRPr="005669EB">
        <w:rPr>
          <w:sz w:val="28"/>
          <w:szCs w:val="28"/>
        </w:rPr>
        <w:t>, Темрюкского района, Краснодарского края.</w:t>
      </w:r>
      <w:r w:rsidRPr="005669EB">
        <w:rPr>
          <w:color w:val="FF0000"/>
          <w:sz w:val="28"/>
          <w:szCs w:val="28"/>
        </w:rPr>
        <w:t xml:space="preserve"> </w:t>
      </w:r>
    </w:p>
    <w:p w:rsidR="0078004A" w:rsidRPr="005669EB" w:rsidRDefault="0078004A" w:rsidP="007A2068">
      <w:pPr>
        <w:jc w:val="both"/>
        <w:rPr>
          <w:iCs/>
          <w:sz w:val="28"/>
          <w:szCs w:val="28"/>
        </w:rPr>
      </w:pPr>
    </w:p>
    <w:p w:rsidR="0078004A" w:rsidRPr="007A2068" w:rsidRDefault="0078004A" w:rsidP="007A2068">
      <w:pPr>
        <w:jc w:val="center"/>
        <w:rPr>
          <w:sz w:val="28"/>
          <w:szCs w:val="28"/>
        </w:rPr>
      </w:pPr>
      <w:r w:rsidRPr="007A2068">
        <w:rPr>
          <w:sz w:val="28"/>
          <w:szCs w:val="28"/>
        </w:rPr>
        <w:t>Сведения о размещении объекта на территории</w:t>
      </w:r>
    </w:p>
    <w:p w:rsidR="0078004A" w:rsidRPr="005669EB" w:rsidRDefault="0078004A" w:rsidP="007A2068">
      <w:pPr>
        <w:widowControl w:val="0"/>
        <w:ind w:firstLine="709"/>
        <w:jc w:val="both"/>
        <w:rPr>
          <w:sz w:val="28"/>
          <w:szCs w:val="28"/>
        </w:rPr>
      </w:pPr>
      <w:r w:rsidRPr="007A2068">
        <w:rPr>
          <w:sz w:val="28"/>
          <w:szCs w:val="28"/>
        </w:rPr>
        <w:t>Проектируемый земельный участок размещен на территории Темрюкского городского поселения, Темрюкского района, Краснодарского</w:t>
      </w:r>
      <w:r w:rsidRPr="005669EB">
        <w:rPr>
          <w:sz w:val="28"/>
          <w:szCs w:val="28"/>
        </w:rPr>
        <w:t xml:space="preserve"> края и формируется на базе сложившейся планировочной структуры города.</w:t>
      </w:r>
    </w:p>
    <w:p w:rsidR="0078004A" w:rsidRPr="005669EB" w:rsidRDefault="0078004A" w:rsidP="007A2068">
      <w:pPr>
        <w:widowControl w:val="0"/>
        <w:ind w:firstLine="709"/>
        <w:jc w:val="both"/>
        <w:rPr>
          <w:sz w:val="28"/>
          <w:szCs w:val="28"/>
        </w:rPr>
      </w:pPr>
      <w:r w:rsidRPr="005669EB">
        <w:rPr>
          <w:sz w:val="28"/>
          <w:szCs w:val="28"/>
        </w:rPr>
        <w:t>В настоящее время проектируемая территория представляет собой участок в сложившейся застройки территории северо-западной города Темрюка.</w:t>
      </w:r>
    </w:p>
    <w:p w:rsidR="0078004A" w:rsidRPr="004B23DD" w:rsidRDefault="0078004A" w:rsidP="007A2068">
      <w:pPr>
        <w:widowControl w:val="0"/>
        <w:ind w:firstLine="851"/>
        <w:jc w:val="both"/>
        <w:rPr>
          <w:rFonts w:ascii="Arial" w:hAnsi="Arial" w:cs="Arial"/>
          <w:i/>
          <w:sz w:val="28"/>
          <w:szCs w:val="28"/>
        </w:rPr>
      </w:pPr>
      <w:r w:rsidRPr="005669EB">
        <w:rPr>
          <w:sz w:val="28"/>
          <w:szCs w:val="28"/>
        </w:rPr>
        <w:lastRenderedPageBreak/>
        <w:t>Территория рассматриваемого объекта расположена в границах земель населенных пунктов.</w:t>
      </w:r>
    </w:p>
    <w:p w:rsidR="0078004A" w:rsidRPr="005669EB" w:rsidRDefault="0078004A" w:rsidP="004109B4">
      <w:pPr>
        <w:widowControl w:val="0"/>
        <w:jc w:val="center"/>
        <w:rPr>
          <w:sz w:val="28"/>
          <w:szCs w:val="28"/>
        </w:rPr>
      </w:pPr>
      <w:r w:rsidRPr="007A2068">
        <w:rPr>
          <w:sz w:val="28"/>
          <w:szCs w:val="28"/>
        </w:rPr>
        <w:t>Основные технико-экономические показатели</w:t>
      </w:r>
      <w:r w:rsidRPr="005669EB">
        <w:rPr>
          <w:sz w:val="28"/>
          <w:szCs w:val="28"/>
        </w:rPr>
        <w:t xml:space="preserve"> </w:t>
      </w:r>
    </w:p>
    <w:p w:rsidR="0078004A" w:rsidRPr="005669EB" w:rsidRDefault="0078004A" w:rsidP="007A2068">
      <w:pPr>
        <w:widowControl w:val="0"/>
        <w:ind w:firstLine="709"/>
        <w:jc w:val="right"/>
        <w:rPr>
          <w:sz w:val="28"/>
          <w:szCs w:val="28"/>
        </w:rPr>
      </w:pPr>
      <w:r w:rsidRPr="005669EB">
        <w:rPr>
          <w:sz w:val="28"/>
          <w:szCs w:val="28"/>
        </w:rPr>
        <w:t>Таблица 1</w:t>
      </w:r>
    </w:p>
    <w:tbl>
      <w:tblPr>
        <w:tblW w:w="98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6350"/>
        <w:gridCol w:w="1333"/>
        <w:gridCol w:w="1275"/>
      </w:tblGrid>
      <w:tr w:rsidR="0078004A" w:rsidRPr="005669EB" w:rsidTr="00895E15">
        <w:trPr>
          <w:trHeight w:val="48"/>
          <w:tblHeader/>
          <w:jc w:val="center"/>
        </w:trPr>
        <w:tc>
          <w:tcPr>
            <w:tcW w:w="8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7A2068" w:rsidRDefault="0078004A" w:rsidP="007A2068">
            <w:pPr>
              <w:jc w:val="center"/>
              <w:rPr>
                <w:b/>
              </w:rPr>
            </w:pPr>
            <w:r w:rsidRPr="007A2068">
              <w:rPr>
                <w:b/>
              </w:rPr>
              <w:t>№ п.п.</w:t>
            </w:r>
          </w:p>
        </w:tc>
        <w:tc>
          <w:tcPr>
            <w:tcW w:w="6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7A2068" w:rsidRDefault="0078004A" w:rsidP="007A2068">
            <w:pPr>
              <w:jc w:val="center"/>
              <w:rPr>
                <w:b/>
              </w:rPr>
            </w:pPr>
            <w:r w:rsidRPr="007A2068">
              <w:rPr>
                <w:b/>
              </w:rPr>
              <w:t>Показатели</w:t>
            </w:r>
          </w:p>
        </w:tc>
        <w:tc>
          <w:tcPr>
            <w:tcW w:w="13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7A2068" w:rsidRDefault="0078004A" w:rsidP="007A2068">
            <w:pPr>
              <w:jc w:val="center"/>
              <w:rPr>
                <w:b/>
              </w:rPr>
            </w:pPr>
            <w:r w:rsidRPr="007A2068">
              <w:rPr>
                <w:b/>
              </w:rPr>
              <w:t>Ед. измерения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7A2068" w:rsidRDefault="0078004A" w:rsidP="007A2068">
            <w:pPr>
              <w:jc w:val="center"/>
              <w:rPr>
                <w:b/>
              </w:rPr>
            </w:pPr>
            <w:r w:rsidRPr="007A2068">
              <w:rPr>
                <w:b/>
              </w:rPr>
              <w:t>Количество, всего</w:t>
            </w:r>
          </w:p>
        </w:tc>
      </w:tr>
      <w:tr w:rsidR="0078004A" w:rsidRPr="005669EB" w:rsidTr="00895E15">
        <w:trPr>
          <w:trHeight w:val="510"/>
          <w:jc w:val="center"/>
        </w:trPr>
        <w:tc>
          <w:tcPr>
            <w:tcW w:w="8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jc w:val="center"/>
              <w:rPr>
                <w:b/>
                <w:sz w:val="28"/>
                <w:szCs w:val="28"/>
              </w:rPr>
            </w:pPr>
            <w:r w:rsidRPr="005669E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rPr>
                <w:sz w:val="28"/>
                <w:szCs w:val="28"/>
              </w:rPr>
            </w:pPr>
            <w:r w:rsidRPr="005669EB">
              <w:rPr>
                <w:sz w:val="28"/>
                <w:szCs w:val="28"/>
              </w:rPr>
              <w:t xml:space="preserve">Площадь полосы отвода под строительство </w:t>
            </w:r>
            <w:r>
              <w:rPr>
                <w:sz w:val="28"/>
                <w:szCs w:val="28"/>
              </w:rPr>
              <w:t>газо</w:t>
            </w:r>
            <w:r w:rsidRPr="005669EB">
              <w:rPr>
                <w:sz w:val="28"/>
                <w:szCs w:val="28"/>
              </w:rPr>
              <w:t>провода</w:t>
            </w:r>
          </w:p>
        </w:tc>
        <w:tc>
          <w:tcPr>
            <w:tcW w:w="133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8004A" w:rsidRPr="005669EB" w:rsidRDefault="0078004A" w:rsidP="007A2068">
            <w:pPr>
              <w:jc w:val="center"/>
              <w:rPr>
                <w:sz w:val="28"/>
                <w:szCs w:val="28"/>
              </w:rPr>
            </w:pPr>
            <w:r w:rsidRPr="005669EB">
              <w:rPr>
                <w:b/>
                <w:sz w:val="28"/>
                <w:szCs w:val="28"/>
              </w:rPr>
              <w:t>М2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jc w:val="center"/>
              <w:rPr>
                <w:b/>
                <w:sz w:val="28"/>
                <w:szCs w:val="28"/>
              </w:rPr>
            </w:pPr>
            <w:r w:rsidRPr="005669EB">
              <w:rPr>
                <w:b/>
                <w:sz w:val="28"/>
                <w:szCs w:val="28"/>
              </w:rPr>
              <w:t>337</w:t>
            </w:r>
          </w:p>
        </w:tc>
      </w:tr>
      <w:tr w:rsidR="0078004A" w:rsidRPr="005669EB" w:rsidTr="00895E15">
        <w:trPr>
          <w:trHeight w:val="510"/>
          <w:jc w:val="center"/>
        </w:trPr>
        <w:tc>
          <w:tcPr>
            <w:tcW w:w="8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jc w:val="center"/>
              <w:rPr>
                <w:b/>
                <w:sz w:val="28"/>
                <w:szCs w:val="28"/>
              </w:rPr>
            </w:pPr>
            <w:r w:rsidRPr="005669E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rPr>
                <w:sz w:val="28"/>
                <w:szCs w:val="28"/>
              </w:rPr>
            </w:pPr>
            <w:r w:rsidRPr="005669EB">
              <w:rPr>
                <w:sz w:val="28"/>
                <w:szCs w:val="28"/>
              </w:rPr>
              <w:t xml:space="preserve">Площадь санитарно – защитной зоны </w:t>
            </w:r>
            <w:r>
              <w:rPr>
                <w:sz w:val="28"/>
                <w:szCs w:val="28"/>
              </w:rPr>
              <w:t>газо</w:t>
            </w:r>
            <w:r w:rsidRPr="005669EB">
              <w:rPr>
                <w:sz w:val="28"/>
                <w:szCs w:val="28"/>
              </w:rPr>
              <w:t>провода</w:t>
            </w:r>
          </w:p>
        </w:tc>
        <w:tc>
          <w:tcPr>
            <w:tcW w:w="13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jc w:val="center"/>
              <w:rPr>
                <w:b/>
                <w:sz w:val="28"/>
                <w:szCs w:val="28"/>
              </w:rPr>
            </w:pPr>
            <w:r w:rsidRPr="005669EB">
              <w:rPr>
                <w:b/>
                <w:sz w:val="28"/>
                <w:szCs w:val="28"/>
              </w:rPr>
              <w:t>М2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jc w:val="center"/>
              <w:rPr>
                <w:b/>
                <w:sz w:val="28"/>
                <w:szCs w:val="28"/>
              </w:rPr>
            </w:pPr>
            <w:r w:rsidRPr="005669EB">
              <w:rPr>
                <w:b/>
                <w:sz w:val="28"/>
                <w:szCs w:val="28"/>
              </w:rPr>
              <w:t>338</w:t>
            </w:r>
          </w:p>
        </w:tc>
      </w:tr>
      <w:tr w:rsidR="0078004A" w:rsidRPr="005669EB" w:rsidTr="00895E15">
        <w:trPr>
          <w:trHeight w:val="510"/>
          <w:jc w:val="center"/>
        </w:trPr>
        <w:tc>
          <w:tcPr>
            <w:tcW w:w="8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jc w:val="center"/>
              <w:rPr>
                <w:b/>
                <w:sz w:val="28"/>
                <w:szCs w:val="28"/>
              </w:rPr>
            </w:pPr>
            <w:r w:rsidRPr="005669E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rPr>
                <w:sz w:val="28"/>
                <w:szCs w:val="28"/>
              </w:rPr>
            </w:pPr>
            <w:r w:rsidRPr="005669EB">
              <w:rPr>
                <w:sz w:val="28"/>
                <w:szCs w:val="28"/>
              </w:rPr>
              <w:t xml:space="preserve">Протяженность газопроводной сети </w:t>
            </w:r>
          </w:p>
        </w:tc>
        <w:tc>
          <w:tcPr>
            <w:tcW w:w="13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jc w:val="center"/>
              <w:rPr>
                <w:b/>
                <w:sz w:val="28"/>
                <w:szCs w:val="28"/>
              </w:rPr>
            </w:pPr>
            <w:r w:rsidRPr="005669EB">
              <w:rPr>
                <w:b/>
                <w:sz w:val="28"/>
                <w:szCs w:val="28"/>
              </w:rPr>
              <w:t>м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8004A" w:rsidRPr="005669EB" w:rsidRDefault="0078004A" w:rsidP="007A2068">
            <w:pPr>
              <w:jc w:val="center"/>
              <w:rPr>
                <w:b/>
                <w:sz w:val="28"/>
                <w:szCs w:val="28"/>
              </w:rPr>
            </w:pPr>
            <w:r w:rsidRPr="005669EB">
              <w:rPr>
                <w:b/>
                <w:sz w:val="28"/>
                <w:szCs w:val="28"/>
              </w:rPr>
              <w:t>83</w:t>
            </w:r>
          </w:p>
        </w:tc>
      </w:tr>
    </w:tbl>
    <w:p w:rsidR="0078004A" w:rsidRPr="005669EB" w:rsidRDefault="0078004A" w:rsidP="007A2068">
      <w:pPr>
        <w:pStyle w:val="a5"/>
        <w:snapToGrid w:val="0"/>
        <w:ind w:right="170"/>
        <w:rPr>
          <w:rFonts w:ascii="ISOCPEUR" w:eastAsia="Arial Unicode MS" w:hAnsi="ISOCPEUR"/>
          <w:b/>
          <w:i/>
          <w:sz w:val="28"/>
          <w:szCs w:val="28"/>
        </w:rPr>
      </w:pPr>
    </w:p>
    <w:p w:rsidR="007A2068" w:rsidRPr="007A2068" w:rsidRDefault="007A2068" w:rsidP="007A2068">
      <w:pPr>
        <w:pStyle w:val="WW-3"/>
        <w:spacing w:after="0"/>
        <w:ind w:left="720" w:right="-57"/>
        <w:jc w:val="center"/>
        <w:rPr>
          <w:rFonts w:eastAsia="Calibri"/>
          <w:sz w:val="28"/>
          <w:szCs w:val="28"/>
        </w:rPr>
      </w:pPr>
      <w:r w:rsidRPr="007A2068">
        <w:rPr>
          <w:rFonts w:eastAsia="Calibri"/>
          <w:sz w:val="28"/>
          <w:szCs w:val="28"/>
        </w:rPr>
        <w:t>Межевание территории</w:t>
      </w:r>
    </w:p>
    <w:p w:rsidR="007A2068" w:rsidRPr="00136E87" w:rsidRDefault="007A2068" w:rsidP="004109B4">
      <w:pPr>
        <w:pStyle w:val="WW-3"/>
        <w:spacing w:after="0"/>
        <w:ind w:righ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 межевания выполнен</w:t>
      </w:r>
      <w:r w:rsidRPr="00136E87">
        <w:rPr>
          <w:sz w:val="28"/>
          <w:szCs w:val="28"/>
        </w:rPr>
        <w:t xml:space="preserve"> в системе МСК 23 (местная система координат для Краснодарского края).</w:t>
      </w:r>
    </w:p>
    <w:p w:rsidR="007A2068" w:rsidRPr="00136E87" w:rsidRDefault="007A2068" w:rsidP="004109B4">
      <w:pPr>
        <w:ind w:right="170" w:firstLine="540"/>
        <w:jc w:val="both"/>
        <w:rPr>
          <w:rFonts w:eastAsia="Arial Unicode MS"/>
          <w:sz w:val="28"/>
          <w:szCs w:val="28"/>
        </w:rPr>
      </w:pPr>
      <w:r w:rsidRPr="00136E87">
        <w:rPr>
          <w:sz w:val="28"/>
          <w:szCs w:val="28"/>
        </w:rPr>
        <w:t>Межевание объектов землеустройства представляет собой работы по установлению на местности границ муниципальных образований и других административно-территориальных образований, границ земельных участков с закреплением таких границ межевыми знаками и определению их координат.</w:t>
      </w:r>
    </w:p>
    <w:p w:rsidR="007A2068" w:rsidRPr="00136E87" w:rsidRDefault="007A2068" w:rsidP="004109B4">
      <w:pPr>
        <w:ind w:firstLine="720"/>
        <w:jc w:val="both"/>
        <w:rPr>
          <w:sz w:val="28"/>
          <w:szCs w:val="28"/>
        </w:rPr>
      </w:pPr>
      <w:r w:rsidRPr="00136E87">
        <w:rPr>
          <w:sz w:val="28"/>
          <w:szCs w:val="28"/>
        </w:rPr>
        <w:t>Межевание объектов землеустройства проводится:</w:t>
      </w:r>
    </w:p>
    <w:p w:rsidR="007A2068" w:rsidRPr="00136E87" w:rsidRDefault="007A2068" w:rsidP="007A2068">
      <w:pPr>
        <w:pStyle w:val="WW-3"/>
        <w:spacing w:after="0"/>
        <w:ind w:right="-57" w:firstLine="720"/>
        <w:rPr>
          <w:sz w:val="28"/>
          <w:szCs w:val="28"/>
        </w:rPr>
      </w:pPr>
      <w:r w:rsidRPr="00136E87">
        <w:rPr>
          <w:sz w:val="28"/>
          <w:szCs w:val="28"/>
        </w:rPr>
        <w:t>1) как технический этап реализации утверждённых проектных решений о местоположении границ объектов землеустройства при образовании новых или упорядочении существующих объектов землеустройства;</w:t>
      </w:r>
    </w:p>
    <w:p w:rsidR="007A2068" w:rsidRPr="00136E87" w:rsidRDefault="007A2068" w:rsidP="007A2068">
      <w:pPr>
        <w:numPr>
          <w:ilvl w:val="0"/>
          <w:numId w:val="6"/>
        </w:numPr>
        <w:tabs>
          <w:tab w:val="left" w:pos="0"/>
        </w:tabs>
        <w:suppressAutoHyphens/>
        <w:ind w:left="0" w:right="72" w:firstLine="360"/>
        <w:jc w:val="both"/>
        <w:rPr>
          <w:sz w:val="28"/>
          <w:szCs w:val="28"/>
        </w:rPr>
      </w:pPr>
      <w:r w:rsidRPr="00136E87">
        <w:rPr>
          <w:sz w:val="28"/>
          <w:szCs w:val="28"/>
        </w:rPr>
        <w:t>как мероприятия по уточнению местоположения на местности границ объектов землеустройства при отсутствии достоверных сведений об их местоположении путём согласования границ на местности;</w:t>
      </w:r>
    </w:p>
    <w:p w:rsidR="007A2068" w:rsidRPr="00136E87" w:rsidRDefault="007A2068" w:rsidP="007A2068">
      <w:pPr>
        <w:numPr>
          <w:ilvl w:val="0"/>
          <w:numId w:val="6"/>
        </w:numPr>
        <w:tabs>
          <w:tab w:val="left" w:pos="0"/>
        </w:tabs>
        <w:suppressAutoHyphens/>
        <w:ind w:left="0" w:right="72" w:firstLine="360"/>
        <w:jc w:val="both"/>
        <w:rPr>
          <w:sz w:val="28"/>
          <w:szCs w:val="28"/>
        </w:rPr>
      </w:pPr>
      <w:r w:rsidRPr="00136E87">
        <w:rPr>
          <w:sz w:val="28"/>
          <w:szCs w:val="28"/>
        </w:rPr>
        <w:t>как мероприятие по восстановлению на местности границ объектов землеустройства при наличии в государственном земельном кадастре сведений, позволяющих определить положение границ на местности с точностью межевания объектов землеустройства (проведённая работа позволит в дальнейшем внести в государственный земельный кадастр упомянутые выше необходимые сведения).</w:t>
      </w:r>
    </w:p>
    <w:p w:rsidR="007A2068" w:rsidRDefault="007A2068" w:rsidP="007A2068">
      <w:pPr>
        <w:widowControl w:val="0"/>
        <w:ind w:hanging="284"/>
        <w:jc w:val="center"/>
        <w:outlineLvl w:val="0"/>
        <w:rPr>
          <w:b/>
          <w:sz w:val="28"/>
          <w:szCs w:val="28"/>
        </w:rPr>
      </w:pPr>
    </w:p>
    <w:p w:rsidR="007A2068" w:rsidRPr="007A2068" w:rsidRDefault="007A2068" w:rsidP="004109B4">
      <w:pPr>
        <w:tabs>
          <w:tab w:val="left" w:pos="4170"/>
        </w:tabs>
        <w:snapToGrid w:val="0"/>
        <w:jc w:val="center"/>
        <w:rPr>
          <w:sz w:val="28"/>
          <w:szCs w:val="28"/>
        </w:rPr>
      </w:pPr>
      <w:r w:rsidRPr="007A2068">
        <w:rPr>
          <w:sz w:val="28"/>
          <w:szCs w:val="28"/>
        </w:rPr>
        <w:t>Вид разрешенного использования образуемых земельных участков в соответствии с проектом планировки</w:t>
      </w:r>
    </w:p>
    <w:p w:rsidR="007A2068" w:rsidRPr="007A2068" w:rsidRDefault="007A2068" w:rsidP="007A2068">
      <w:pPr>
        <w:pStyle w:val="3"/>
        <w:spacing w:line="240" w:lineRule="auto"/>
        <w:ind w:firstLine="708"/>
        <w:jc w:val="both"/>
        <w:rPr>
          <w:b w:val="0"/>
          <w:i/>
          <w:sz w:val="28"/>
          <w:szCs w:val="28"/>
        </w:rPr>
      </w:pPr>
      <w:r w:rsidRPr="007A2068">
        <w:rPr>
          <w:rFonts w:eastAsia="Calibri"/>
          <w:b w:val="0"/>
          <w:sz w:val="28"/>
          <w:szCs w:val="28"/>
        </w:rPr>
        <w:t>Согласно всероссийско</w:t>
      </w:r>
      <w:r w:rsidR="004109B4">
        <w:rPr>
          <w:rFonts w:eastAsia="Calibri"/>
          <w:b w:val="0"/>
          <w:sz w:val="28"/>
          <w:szCs w:val="28"/>
        </w:rPr>
        <w:t>му</w:t>
      </w:r>
      <w:r w:rsidRPr="007A2068">
        <w:rPr>
          <w:rFonts w:eastAsia="Calibri"/>
          <w:b w:val="0"/>
          <w:sz w:val="28"/>
          <w:szCs w:val="28"/>
        </w:rPr>
        <w:t xml:space="preserve"> классификатор</w:t>
      </w:r>
      <w:r w:rsidR="004109B4">
        <w:rPr>
          <w:rFonts w:eastAsia="Calibri"/>
          <w:b w:val="0"/>
          <w:sz w:val="28"/>
          <w:szCs w:val="28"/>
        </w:rPr>
        <w:t>у</w:t>
      </w:r>
      <w:r w:rsidRPr="007A2068">
        <w:rPr>
          <w:b w:val="0"/>
          <w:sz w:val="28"/>
          <w:szCs w:val="28"/>
        </w:rPr>
        <w:t xml:space="preserve"> видов разрешенного использования земельных участков, формируемый земельный участок относится п.3.1.1- Предоставление коммунальных услуг. </w:t>
      </w:r>
      <w:r w:rsidRPr="007A2068">
        <w:rPr>
          <w:rStyle w:val="afff5"/>
          <w:rFonts w:ascii="Times New Roman" w:hAnsi="Times New Roman"/>
          <w:i w:val="0"/>
          <w:sz w:val="28"/>
          <w:szCs w:val="28"/>
        </w:rPr>
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</w:t>
      </w:r>
      <w:r w:rsidRPr="007A2068">
        <w:rPr>
          <w:rStyle w:val="afff5"/>
          <w:rFonts w:ascii="Times New Roman" w:hAnsi="Times New Roman"/>
          <w:i w:val="0"/>
          <w:sz w:val="28"/>
          <w:szCs w:val="28"/>
        </w:rPr>
        <w:lastRenderedPageBreak/>
        <w:t>гаражей и мастерских для обслуживания уборочной и аварийной техники, сооружений, необходимых для сбора и плавки снега)</w:t>
      </w:r>
      <w:r>
        <w:rPr>
          <w:rStyle w:val="afff5"/>
          <w:rFonts w:ascii="Times New Roman" w:hAnsi="Times New Roman"/>
          <w:i w:val="0"/>
          <w:sz w:val="28"/>
          <w:szCs w:val="28"/>
        </w:rPr>
        <w:t xml:space="preserve"> </w:t>
      </w:r>
      <w:r w:rsidRPr="007A2068">
        <w:rPr>
          <w:rStyle w:val="afff5"/>
          <w:rFonts w:ascii="Times New Roman" w:hAnsi="Times New Roman"/>
          <w:i w:val="0"/>
          <w:sz w:val="28"/>
          <w:szCs w:val="28"/>
        </w:rPr>
        <w:t>(введен Приказом Минэкономразвития России от 04.02.2019 N 44).</w:t>
      </w:r>
    </w:p>
    <w:p w:rsidR="007A2068" w:rsidRPr="007A2068" w:rsidRDefault="007A2068" w:rsidP="007A2068">
      <w:pPr>
        <w:ind w:right="91" w:firstLine="720"/>
        <w:jc w:val="both"/>
        <w:rPr>
          <w:i/>
          <w:sz w:val="28"/>
          <w:szCs w:val="28"/>
        </w:rPr>
      </w:pPr>
    </w:p>
    <w:p w:rsidR="0004371A" w:rsidRDefault="0004371A" w:rsidP="00CE234C">
      <w:pPr>
        <w:pStyle w:val="afd"/>
        <w:jc w:val="both"/>
        <w:rPr>
          <w:rFonts w:ascii="Times New Roman" w:hAnsi="Times New Roman" w:cs="Times New Roman"/>
          <w:sz w:val="28"/>
          <w:szCs w:val="28"/>
        </w:rPr>
      </w:pPr>
    </w:p>
    <w:p w:rsidR="00A46ADA" w:rsidRPr="0077734F" w:rsidRDefault="0078004A" w:rsidP="00A46ADA">
      <w:pPr>
        <w:pStyle w:val="af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заместителя</w:t>
      </w:r>
      <w:r w:rsidR="00A46ADA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A46ADA" w:rsidRPr="0077734F" w:rsidRDefault="00A46ADA" w:rsidP="00A46ADA">
      <w:pPr>
        <w:pStyle w:val="afd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BF1F96" w:rsidRPr="00BD6409" w:rsidRDefault="00A46ADA" w:rsidP="00A46ADA">
      <w:pPr>
        <w:pStyle w:val="afd"/>
        <w:rPr>
          <w:b/>
          <w:bCs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004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78004A">
        <w:rPr>
          <w:rFonts w:ascii="Times New Roman" w:hAnsi="Times New Roman" w:cs="Times New Roman"/>
          <w:sz w:val="28"/>
          <w:szCs w:val="28"/>
        </w:rPr>
        <w:t>Казакова</w:t>
      </w:r>
    </w:p>
    <w:sectPr w:rsidR="00BF1F96" w:rsidRPr="00BD6409" w:rsidSect="00C733F6">
      <w:headerReference w:type="default" r:id="rId9"/>
      <w:type w:val="continuous"/>
      <w:pgSz w:w="11906" w:h="16838" w:code="9"/>
      <w:pgMar w:top="709" w:right="567" w:bottom="993" w:left="1701" w:header="45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09" w:rsidRDefault="00051909">
      <w:r>
        <w:separator/>
      </w:r>
    </w:p>
  </w:endnote>
  <w:endnote w:type="continuationSeparator" w:id="0">
    <w:p w:rsidR="00051909" w:rsidRDefault="0005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09" w:rsidRDefault="00051909">
      <w:r>
        <w:separator/>
      </w:r>
    </w:p>
  </w:footnote>
  <w:footnote w:type="continuationSeparator" w:id="0">
    <w:p w:rsidR="00051909" w:rsidRDefault="00051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598293"/>
      <w:docPartObj>
        <w:docPartGallery w:val="Page Numbers (Top of Page)"/>
        <w:docPartUnique/>
      </w:docPartObj>
    </w:sdtPr>
    <w:sdtEndPr/>
    <w:sdtContent>
      <w:p w:rsidR="003E793D" w:rsidRDefault="003E79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06D">
          <w:rPr>
            <w:noProof/>
          </w:rPr>
          <w:t>4</w:t>
        </w:r>
        <w:r>
          <w:fldChar w:fldCharType="end"/>
        </w:r>
      </w:p>
    </w:sdtContent>
  </w:sdt>
  <w:p w:rsidR="00300C1C" w:rsidRDefault="00300C1C" w:rsidP="00E727A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>
    <w:nsid w:val="19F5129E"/>
    <w:multiLevelType w:val="hybridMultilevel"/>
    <w:tmpl w:val="E23A86DC"/>
    <w:lvl w:ilvl="0" w:tplc="EC7A8E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47D0D60"/>
    <w:multiLevelType w:val="hybridMultilevel"/>
    <w:tmpl w:val="AF0844EC"/>
    <w:lvl w:ilvl="0" w:tplc="0316D4B2">
      <w:start w:val="1"/>
      <w:numFmt w:val="bullet"/>
      <w:pStyle w:val="1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6058C3"/>
    <w:multiLevelType w:val="hybridMultilevel"/>
    <w:tmpl w:val="0528376E"/>
    <w:lvl w:ilvl="0" w:tplc="6FB86D66">
      <w:start w:val="1"/>
      <w:numFmt w:val="bullet"/>
      <w:pStyle w:val="a"/>
      <w:lvlText w:val=""/>
      <w:lvlJc w:val="left"/>
      <w:pPr>
        <w:tabs>
          <w:tab w:val="num" w:pos="1211"/>
        </w:tabs>
        <w:ind w:left="1135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FE6E54"/>
    <w:multiLevelType w:val="hybridMultilevel"/>
    <w:tmpl w:val="CF8CBCBA"/>
    <w:lvl w:ilvl="0" w:tplc="A96894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A85964"/>
    <w:multiLevelType w:val="multilevel"/>
    <w:tmpl w:val="04190025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61"/>
    <w:rsid w:val="000009EB"/>
    <w:rsid w:val="00000F15"/>
    <w:rsid w:val="000016E7"/>
    <w:rsid w:val="00001FC0"/>
    <w:rsid w:val="000022CE"/>
    <w:rsid w:val="0000246A"/>
    <w:rsid w:val="00002AEF"/>
    <w:rsid w:val="00003C5A"/>
    <w:rsid w:val="0000414A"/>
    <w:rsid w:val="00004A69"/>
    <w:rsid w:val="00004DD0"/>
    <w:rsid w:val="000068E4"/>
    <w:rsid w:val="00006B44"/>
    <w:rsid w:val="00007687"/>
    <w:rsid w:val="000076F6"/>
    <w:rsid w:val="000122B7"/>
    <w:rsid w:val="000132E0"/>
    <w:rsid w:val="000137D1"/>
    <w:rsid w:val="000157AB"/>
    <w:rsid w:val="00017584"/>
    <w:rsid w:val="0002063E"/>
    <w:rsid w:val="00020A10"/>
    <w:rsid w:val="00021875"/>
    <w:rsid w:val="0002288E"/>
    <w:rsid w:val="00022ABF"/>
    <w:rsid w:val="00023756"/>
    <w:rsid w:val="00023AE8"/>
    <w:rsid w:val="00023F4C"/>
    <w:rsid w:val="00024315"/>
    <w:rsid w:val="000243D2"/>
    <w:rsid w:val="00024B52"/>
    <w:rsid w:val="000252FD"/>
    <w:rsid w:val="000257C4"/>
    <w:rsid w:val="00026DBA"/>
    <w:rsid w:val="00027101"/>
    <w:rsid w:val="00030C32"/>
    <w:rsid w:val="00031C78"/>
    <w:rsid w:val="00032D9D"/>
    <w:rsid w:val="000337CA"/>
    <w:rsid w:val="00033C22"/>
    <w:rsid w:val="00035726"/>
    <w:rsid w:val="00036C59"/>
    <w:rsid w:val="000374A7"/>
    <w:rsid w:val="0003757D"/>
    <w:rsid w:val="0004125F"/>
    <w:rsid w:val="000423D6"/>
    <w:rsid w:val="00042AE0"/>
    <w:rsid w:val="0004371A"/>
    <w:rsid w:val="00044EF8"/>
    <w:rsid w:val="00045165"/>
    <w:rsid w:val="000456D7"/>
    <w:rsid w:val="00046211"/>
    <w:rsid w:val="00046BB6"/>
    <w:rsid w:val="00047618"/>
    <w:rsid w:val="0005115E"/>
    <w:rsid w:val="00051909"/>
    <w:rsid w:val="00051D24"/>
    <w:rsid w:val="000551DB"/>
    <w:rsid w:val="0005570A"/>
    <w:rsid w:val="00055BD4"/>
    <w:rsid w:val="000560A3"/>
    <w:rsid w:val="000561D0"/>
    <w:rsid w:val="000569AB"/>
    <w:rsid w:val="00057681"/>
    <w:rsid w:val="00057738"/>
    <w:rsid w:val="00057C10"/>
    <w:rsid w:val="00060C51"/>
    <w:rsid w:val="00061780"/>
    <w:rsid w:val="0006405E"/>
    <w:rsid w:val="0006459D"/>
    <w:rsid w:val="00064C06"/>
    <w:rsid w:val="00064CDA"/>
    <w:rsid w:val="00071CDF"/>
    <w:rsid w:val="00073754"/>
    <w:rsid w:val="00073B70"/>
    <w:rsid w:val="00073D53"/>
    <w:rsid w:val="00074683"/>
    <w:rsid w:val="000763C8"/>
    <w:rsid w:val="00076DD2"/>
    <w:rsid w:val="000776EE"/>
    <w:rsid w:val="000800D5"/>
    <w:rsid w:val="000803AB"/>
    <w:rsid w:val="00084345"/>
    <w:rsid w:val="0008527E"/>
    <w:rsid w:val="000873AC"/>
    <w:rsid w:val="0009155B"/>
    <w:rsid w:val="00091FB8"/>
    <w:rsid w:val="00094FF6"/>
    <w:rsid w:val="00095700"/>
    <w:rsid w:val="00096565"/>
    <w:rsid w:val="000A1512"/>
    <w:rsid w:val="000A1F30"/>
    <w:rsid w:val="000A25D4"/>
    <w:rsid w:val="000A2916"/>
    <w:rsid w:val="000A2CB0"/>
    <w:rsid w:val="000A3417"/>
    <w:rsid w:val="000A7721"/>
    <w:rsid w:val="000B12BA"/>
    <w:rsid w:val="000B168A"/>
    <w:rsid w:val="000B1FF1"/>
    <w:rsid w:val="000B279E"/>
    <w:rsid w:val="000B3AE0"/>
    <w:rsid w:val="000B3D40"/>
    <w:rsid w:val="000B59D5"/>
    <w:rsid w:val="000B629C"/>
    <w:rsid w:val="000B64D8"/>
    <w:rsid w:val="000B7AB9"/>
    <w:rsid w:val="000C07E4"/>
    <w:rsid w:val="000C2039"/>
    <w:rsid w:val="000C2079"/>
    <w:rsid w:val="000C3766"/>
    <w:rsid w:val="000C3D3C"/>
    <w:rsid w:val="000C52A2"/>
    <w:rsid w:val="000C6928"/>
    <w:rsid w:val="000C6944"/>
    <w:rsid w:val="000C78E1"/>
    <w:rsid w:val="000C7A42"/>
    <w:rsid w:val="000C7F28"/>
    <w:rsid w:val="000D0EA5"/>
    <w:rsid w:val="000D1212"/>
    <w:rsid w:val="000D16AD"/>
    <w:rsid w:val="000D36EE"/>
    <w:rsid w:val="000D456F"/>
    <w:rsid w:val="000D55FB"/>
    <w:rsid w:val="000D7404"/>
    <w:rsid w:val="000E0920"/>
    <w:rsid w:val="000E1A12"/>
    <w:rsid w:val="000E23C9"/>
    <w:rsid w:val="000E2E64"/>
    <w:rsid w:val="000E3132"/>
    <w:rsid w:val="000E34BE"/>
    <w:rsid w:val="000E3D6D"/>
    <w:rsid w:val="000E3E7C"/>
    <w:rsid w:val="000E4178"/>
    <w:rsid w:val="000E417D"/>
    <w:rsid w:val="000E5149"/>
    <w:rsid w:val="000E5A6C"/>
    <w:rsid w:val="000F0104"/>
    <w:rsid w:val="000F136F"/>
    <w:rsid w:val="000F237C"/>
    <w:rsid w:val="000F385E"/>
    <w:rsid w:val="000F3D42"/>
    <w:rsid w:val="000F3E00"/>
    <w:rsid w:val="000F44E6"/>
    <w:rsid w:val="000F6916"/>
    <w:rsid w:val="000F7EE0"/>
    <w:rsid w:val="00100495"/>
    <w:rsid w:val="00101D57"/>
    <w:rsid w:val="00101D58"/>
    <w:rsid w:val="0010225C"/>
    <w:rsid w:val="0010286B"/>
    <w:rsid w:val="00102C62"/>
    <w:rsid w:val="001037DC"/>
    <w:rsid w:val="00103FDB"/>
    <w:rsid w:val="001044AB"/>
    <w:rsid w:val="001047F8"/>
    <w:rsid w:val="001052DA"/>
    <w:rsid w:val="00106DAC"/>
    <w:rsid w:val="00107A3D"/>
    <w:rsid w:val="00110AFF"/>
    <w:rsid w:val="00111A94"/>
    <w:rsid w:val="00111AB4"/>
    <w:rsid w:val="00112A70"/>
    <w:rsid w:val="00112B03"/>
    <w:rsid w:val="00113801"/>
    <w:rsid w:val="00115238"/>
    <w:rsid w:val="0011547B"/>
    <w:rsid w:val="00121351"/>
    <w:rsid w:val="00121707"/>
    <w:rsid w:val="00125674"/>
    <w:rsid w:val="0012580C"/>
    <w:rsid w:val="00125E4B"/>
    <w:rsid w:val="001261BA"/>
    <w:rsid w:val="00130A4A"/>
    <w:rsid w:val="00130A77"/>
    <w:rsid w:val="001313B2"/>
    <w:rsid w:val="00133466"/>
    <w:rsid w:val="00133553"/>
    <w:rsid w:val="00134051"/>
    <w:rsid w:val="001341D6"/>
    <w:rsid w:val="0013750E"/>
    <w:rsid w:val="0014193F"/>
    <w:rsid w:val="001425C3"/>
    <w:rsid w:val="00143AC9"/>
    <w:rsid w:val="00143EC2"/>
    <w:rsid w:val="00144445"/>
    <w:rsid w:val="00144756"/>
    <w:rsid w:val="001453C0"/>
    <w:rsid w:val="00145DD5"/>
    <w:rsid w:val="001476DC"/>
    <w:rsid w:val="00147A8B"/>
    <w:rsid w:val="001506C8"/>
    <w:rsid w:val="00153579"/>
    <w:rsid w:val="00153D8E"/>
    <w:rsid w:val="00153F0A"/>
    <w:rsid w:val="0015422C"/>
    <w:rsid w:val="0015441A"/>
    <w:rsid w:val="00155BBA"/>
    <w:rsid w:val="0015746C"/>
    <w:rsid w:val="0015781B"/>
    <w:rsid w:val="0015781F"/>
    <w:rsid w:val="001602E6"/>
    <w:rsid w:val="001608D1"/>
    <w:rsid w:val="0016102B"/>
    <w:rsid w:val="00164EBC"/>
    <w:rsid w:val="001667A7"/>
    <w:rsid w:val="00166A76"/>
    <w:rsid w:val="001670CC"/>
    <w:rsid w:val="00167416"/>
    <w:rsid w:val="0017097E"/>
    <w:rsid w:val="00171658"/>
    <w:rsid w:val="0017175B"/>
    <w:rsid w:val="00171D04"/>
    <w:rsid w:val="00172CF6"/>
    <w:rsid w:val="0017304E"/>
    <w:rsid w:val="0017368D"/>
    <w:rsid w:val="00174B8D"/>
    <w:rsid w:val="001760AE"/>
    <w:rsid w:val="00176C0A"/>
    <w:rsid w:val="00177ED6"/>
    <w:rsid w:val="001808CA"/>
    <w:rsid w:val="0018571E"/>
    <w:rsid w:val="00185F06"/>
    <w:rsid w:val="00186178"/>
    <w:rsid w:val="001861C9"/>
    <w:rsid w:val="00187B0B"/>
    <w:rsid w:val="0019016F"/>
    <w:rsid w:val="00190253"/>
    <w:rsid w:val="00190C79"/>
    <w:rsid w:val="00191D3A"/>
    <w:rsid w:val="0019232F"/>
    <w:rsid w:val="0019358B"/>
    <w:rsid w:val="001936C7"/>
    <w:rsid w:val="00194395"/>
    <w:rsid w:val="00196ADE"/>
    <w:rsid w:val="00196F73"/>
    <w:rsid w:val="00197621"/>
    <w:rsid w:val="00197733"/>
    <w:rsid w:val="001979B9"/>
    <w:rsid w:val="00197DA6"/>
    <w:rsid w:val="001A18B5"/>
    <w:rsid w:val="001A2D37"/>
    <w:rsid w:val="001A2E35"/>
    <w:rsid w:val="001A42DE"/>
    <w:rsid w:val="001A654C"/>
    <w:rsid w:val="001A7B14"/>
    <w:rsid w:val="001A7C5A"/>
    <w:rsid w:val="001A7E5D"/>
    <w:rsid w:val="001B0681"/>
    <w:rsid w:val="001B06F3"/>
    <w:rsid w:val="001B10F4"/>
    <w:rsid w:val="001B29EC"/>
    <w:rsid w:val="001B5846"/>
    <w:rsid w:val="001B59F5"/>
    <w:rsid w:val="001B7105"/>
    <w:rsid w:val="001C0050"/>
    <w:rsid w:val="001C07C7"/>
    <w:rsid w:val="001C0E60"/>
    <w:rsid w:val="001C10D7"/>
    <w:rsid w:val="001C127D"/>
    <w:rsid w:val="001C17E4"/>
    <w:rsid w:val="001C276C"/>
    <w:rsid w:val="001C380D"/>
    <w:rsid w:val="001C4AE5"/>
    <w:rsid w:val="001C4D63"/>
    <w:rsid w:val="001C5533"/>
    <w:rsid w:val="001C61A5"/>
    <w:rsid w:val="001D01AB"/>
    <w:rsid w:val="001D22EE"/>
    <w:rsid w:val="001D5232"/>
    <w:rsid w:val="001D55B1"/>
    <w:rsid w:val="001D5641"/>
    <w:rsid w:val="001D6451"/>
    <w:rsid w:val="001D6735"/>
    <w:rsid w:val="001D706B"/>
    <w:rsid w:val="001D7242"/>
    <w:rsid w:val="001D7495"/>
    <w:rsid w:val="001E0972"/>
    <w:rsid w:val="001E1115"/>
    <w:rsid w:val="001E1FA4"/>
    <w:rsid w:val="001E222C"/>
    <w:rsid w:val="001E24AD"/>
    <w:rsid w:val="001E24B4"/>
    <w:rsid w:val="001E309A"/>
    <w:rsid w:val="001E344B"/>
    <w:rsid w:val="001E4348"/>
    <w:rsid w:val="001E48D2"/>
    <w:rsid w:val="001E4CC5"/>
    <w:rsid w:val="001E4DAA"/>
    <w:rsid w:val="001E670D"/>
    <w:rsid w:val="001E6E66"/>
    <w:rsid w:val="001E6F68"/>
    <w:rsid w:val="001E7837"/>
    <w:rsid w:val="001F0B7B"/>
    <w:rsid w:val="001F0E35"/>
    <w:rsid w:val="001F21AD"/>
    <w:rsid w:val="001F21B0"/>
    <w:rsid w:val="001F2B0D"/>
    <w:rsid w:val="001F6EB9"/>
    <w:rsid w:val="002001FF"/>
    <w:rsid w:val="00202358"/>
    <w:rsid w:val="002024AB"/>
    <w:rsid w:val="002032BC"/>
    <w:rsid w:val="002055C1"/>
    <w:rsid w:val="00205938"/>
    <w:rsid w:val="002061B5"/>
    <w:rsid w:val="0020736C"/>
    <w:rsid w:val="002077A6"/>
    <w:rsid w:val="002115F7"/>
    <w:rsid w:val="00212B66"/>
    <w:rsid w:val="002172F4"/>
    <w:rsid w:val="00217772"/>
    <w:rsid w:val="002204A1"/>
    <w:rsid w:val="00220FCD"/>
    <w:rsid w:val="002222DA"/>
    <w:rsid w:val="0022262C"/>
    <w:rsid w:val="002241B1"/>
    <w:rsid w:val="00227340"/>
    <w:rsid w:val="0022787C"/>
    <w:rsid w:val="00230640"/>
    <w:rsid w:val="002314C5"/>
    <w:rsid w:val="0023197B"/>
    <w:rsid w:val="00231B07"/>
    <w:rsid w:val="002349FA"/>
    <w:rsid w:val="002401C1"/>
    <w:rsid w:val="00241C8B"/>
    <w:rsid w:val="00243110"/>
    <w:rsid w:val="0024420C"/>
    <w:rsid w:val="00245B97"/>
    <w:rsid w:val="002467E1"/>
    <w:rsid w:val="002472FF"/>
    <w:rsid w:val="002473BC"/>
    <w:rsid w:val="00247817"/>
    <w:rsid w:val="00250A6C"/>
    <w:rsid w:val="00250B44"/>
    <w:rsid w:val="0025110F"/>
    <w:rsid w:val="00252C61"/>
    <w:rsid w:val="00252C7D"/>
    <w:rsid w:val="00254442"/>
    <w:rsid w:val="00254A57"/>
    <w:rsid w:val="00254F78"/>
    <w:rsid w:val="00255099"/>
    <w:rsid w:val="00255DFC"/>
    <w:rsid w:val="0026012E"/>
    <w:rsid w:val="00260EAC"/>
    <w:rsid w:val="00262CAE"/>
    <w:rsid w:val="002631B2"/>
    <w:rsid w:val="002633DF"/>
    <w:rsid w:val="00263525"/>
    <w:rsid w:val="00263BE6"/>
    <w:rsid w:val="00265585"/>
    <w:rsid w:val="002659B0"/>
    <w:rsid w:val="0026780E"/>
    <w:rsid w:val="0027014A"/>
    <w:rsid w:val="002704B8"/>
    <w:rsid w:val="002708CA"/>
    <w:rsid w:val="00271FE3"/>
    <w:rsid w:val="00272710"/>
    <w:rsid w:val="002727D9"/>
    <w:rsid w:val="00273458"/>
    <w:rsid w:val="002735E6"/>
    <w:rsid w:val="0027394D"/>
    <w:rsid w:val="00274019"/>
    <w:rsid w:val="00274DC1"/>
    <w:rsid w:val="00276A7B"/>
    <w:rsid w:val="002773AB"/>
    <w:rsid w:val="0028078C"/>
    <w:rsid w:val="00281B7D"/>
    <w:rsid w:val="00281C25"/>
    <w:rsid w:val="00281E7B"/>
    <w:rsid w:val="0028489B"/>
    <w:rsid w:val="00284AA6"/>
    <w:rsid w:val="00285047"/>
    <w:rsid w:val="00290207"/>
    <w:rsid w:val="0029170A"/>
    <w:rsid w:val="00291917"/>
    <w:rsid w:val="00291AD8"/>
    <w:rsid w:val="00291C1B"/>
    <w:rsid w:val="0029390B"/>
    <w:rsid w:val="00294D3A"/>
    <w:rsid w:val="002952FC"/>
    <w:rsid w:val="00295EEB"/>
    <w:rsid w:val="00295F5D"/>
    <w:rsid w:val="00296CF8"/>
    <w:rsid w:val="0029795C"/>
    <w:rsid w:val="002A0175"/>
    <w:rsid w:val="002A3508"/>
    <w:rsid w:val="002A36C2"/>
    <w:rsid w:val="002A3811"/>
    <w:rsid w:val="002A4046"/>
    <w:rsid w:val="002A4455"/>
    <w:rsid w:val="002A4BAA"/>
    <w:rsid w:val="002A4D8E"/>
    <w:rsid w:val="002A547D"/>
    <w:rsid w:val="002A58F7"/>
    <w:rsid w:val="002B006E"/>
    <w:rsid w:val="002B133B"/>
    <w:rsid w:val="002B1AC0"/>
    <w:rsid w:val="002B3A2C"/>
    <w:rsid w:val="002B427D"/>
    <w:rsid w:val="002B5415"/>
    <w:rsid w:val="002B5FC2"/>
    <w:rsid w:val="002B6781"/>
    <w:rsid w:val="002B707F"/>
    <w:rsid w:val="002B7425"/>
    <w:rsid w:val="002B759B"/>
    <w:rsid w:val="002C0BFF"/>
    <w:rsid w:val="002C13C9"/>
    <w:rsid w:val="002C1AF0"/>
    <w:rsid w:val="002C4596"/>
    <w:rsid w:val="002C4DFB"/>
    <w:rsid w:val="002C5BDB"/>
    <w:rsid w:val="002D11BB"/>
    <w:rsid w:val="002D1519"/>
    <w:rsid w:val="002D191B"/>
    <w:rsid w:val="002D21BB"/>
    <w:rsid w:val="002D2C3F"/>
    <w:rsid w:val="002D41E2"/>
    <w:rsid w:val="002D48CA"/>
    <w:rsid w:val="002D695B"/>
    <w:rsid w:val="002E15E5"/>
    <w:rsid w:val="002E1942"/>
    <w:rsid w:val="002E200C"/>
    <w:rsid w:val="002E3893"/>
    <w:rsid w:val="002E38FF"/>
    <w:rsid w:val="002E3FEA"/>
    <w:rsid w:val="002E49DF"/>
    <w:rsid w:val="002E513C"/>
    <w:rsid w:val="002E5F3B"/>
    <w:rsid w:val="002E627B"/>
    <w:rsid w:val="002F1CF7"/>
    <w:rsid w:val="002F2AB4"/>
    <w:rsid w:val="002F2DCF"/>
    <w:rsid w:val="002F3103"/>
    <w:rsid w:val="002F3B5A"/>
    <w:rsid w:val="002F4BDE"/>
    <w:rsid w:val="002F4C62"/>
    <w:rsid w:val="002F64B1"/>
    <w:rsid w:val="002F6F49"/>
    <w:rsid w:val="002F784C"/>
    <w:rsid w:val="00300B59"/>
    <w:rsid w:val="00300C1C"/>
    <w:rsid w:val="00300C3F"/>
    <w:rsid w:val="00301627"/>
    <w:rsid w:val="0030259F"/>
    <w:rsid w:val="003026E4"/>
    <w:rsid w:val="00302E2A"/>
    <w:rsid w:val="00302E82"/>
    <w:rsid w:val="003047E0"/>
    <w:rsid w:val="003050A9"/>
    <w:rsid w:val="00306080"/>
    <w:rsid w:val="0030751E"/>
    <w:rsid w:val="00307FE5"/>
    <w:rsid w:val="00310BA4"/>
    <w:rsid w:val="00311696"/>
    <w:rsid w:val="00311B91"/>
    <w:rsid w:val="00313855"/>
    <w:rsid w:val="00314F4C"/>
    <w:rsid w:val="00314FDD"/>
    <w:rsid w:val="003153EE"/>
    <w:rsid w:val="00316CED"/>
    <w:rsid w:val="00322F1F"/>
    <w:rsid w:val="003240FE"/>
    <w:rsid w:val="00324C7B"/>
    <w:rsid w:val="00325370"/>
    <w:rsid w:val="00325453"/>
    <w:rsid w:val="00325D61"/>
    <w:rsid w:val="003264DF"/>
    <w:rsid w:val="00327B74"/>
    <w:rsid w:val="00327C4B"/>
    <w:rsid w:val="00327D4C"/>
    <w:rsid w:val="00330A54"/>
    <w:rsid w:val="00331409"/>
    <w:rsid w:val="003322AB"/>
    <w:rsid w:val="00333CA6"/>
    <w:rsid w:val="003342C8"/>
    <w:rsid w:val="00334C2F"/>
    <w:rsid w:val="0033592F"/>
    <w:rsid w:val="003360CF"/>
    <w:rsid w:val="003378BC"/>
    <w:rsid w:val="00337DBC"/>
    <w:rsid w:val="00341D1F"/>
    <w:rsid w:val="003436E1"/>
    <w:rsid w:val="003444C4"/>
    <w:rsid w:val="00344A79"/>
    <w:rsid w:val="003475E0"/>
    <w:rsid w:val="00350C45"/>
    <w:rsid w:val="00352CFA"/>
    <w:rsid w:val="00354583"/>
    <w:rsid w:val="00354CE5"/>
    <w:rsid w:val="00355119"/>
    <w:rsid w:val="0035625D"/>
    <w:rsid w:val="00356667"/>
    <w:rsid w:val="0035718F"/>
    <w:rsid w:val="00357950"/>
    <w:rsid w:val="00357E1D"/>
    <w:rsid w:val="00361474"/>
    <w:rsid w:val="00361623"/>
    <w:rsid w:val="00361695"/>
    <w:rsid w:val="00361E06"/>
    <w:rsid w:val="0036242F"/>
    <w:rsid w:val="00362B5D"/>
    <w:rsid w:val="00362E6A"/>
    <w:rsid w:val="003636D0"/>
    <w:rsid w:val="00364CDD"/>
    <w:rsid w:val="00364FF0"/>
    <w:rsid w:val="00365624"/>
    <w:rsid w:val="0036600A"/>
    <w:rsid w:val="00366AEB"/>
    <w:rsid w:val="00366DD5"/>
    <w:rsid w:val="0037208A"/>
    <w:rsid w:val="00372290"/>
    <w:rsid w:val="00373E98"/>
    <w:rsid w:val="00374350"/>
    <w:rsid w:val="003743CE"/>
    <w:rsid w:val="0037472A"/>
    <w:rsid w:val="003760B5"/>
    <w:rsid w:val="00377990"/>
    <w:rsid w:val="00381E46"/>
    <w:rsid w:val="00383544"/>
    <w:rsid w:val="00383E43"/>
    <w:rsid w:val="00384AD7"/>
    <w:rsid w:val="003858A2"/>
    <w:rsid w:val="003904E7"/>
    <w:rsid w:val="00391339"/>
    <w:rsid w:val="0039187E"/>
    <w:rsid w:val="00391C03"/>
    <w:rsid w:val="00392435"/>
    <w:rsid w:val="00394571"/>
    <w:rsid w:val="00394ECD"/>
    <w:rsid w:val="00395A5C"/>
    <w:rsid w:val="00396B96"/>
    <w:rsid w:val="0039777B"/>
    <w:rsid w:val="00397B8B"/>
    <w:rsid w:val="003A051E"/>
    <w:rsid w:val="003A0D1D"/>
    <w:rsid w:val="003A2C9D"/>
    <w:rsid w:val="003A30DE"/>
    <w:rsid w:val="003B0076"/>
    <w:rsid w:val="003B1880"/>
    <w:rsid w:val="003B30EF"/>
    <w:rsid w:val="003B3156"/>
    <w:rsid w:val="003B3223"/>
    <w:rsid w:val="003B49C4"/>
    <w:rsid w:val="003B4BB6"/>
    <w:rsid w:val="003B5A08"/>
    <w:rsid w:val="003B720A"/>
    <w:rsid w:val="003B7A58"/>
    <w:rsid w:val="003C0C8F"/>
    <w:rsid w:val="003C1C18"/>
    <w:rsid w:val="003C29E1"/>
    <w:rsid w:val="003C30F9"/>
    <w:rsid w:val="003C7CF4"/>
    <w:rsid w:val="003D2BFB"/>
    <w:rsid w:val="003D33E5"/>
    <w:rsid w:val="003D3735"/>
    <w:rsid w:val="003D3A35"/>
    <w:rsid w:val="003D3F45"/>
    <w:rsid w:val="003D52EF"/>
    <w:rsid w:val="003D5669"/>
    <w:rsid w:val="003D59AC"/>
    <w:rsid w:val="003D5DF4"/>
    <w:rsid w:val="003D6E6B"/>
    <w:rsid w:val="003D77EF"/>
    <w:rsid w:val="003D7A66"/>
    <w:rsid w:val="003D7D28"/>
    <w:rsid w:val="003E0EF4"/>
    <w:rsid w:val="003E1BA5"/>
    <w:rsid w:val="003E1FAC"/>
    <w:rsid w:val="003E2629"/>
    <w:rsid w:val="003E30DF"/>
    <w:rsid w:val="003E52F2"/>
    <w:rsid w:val="003E55D5"/>
    <w:rsid w:val="003E67C7"/>
    <w:rsid w:val="003E793D"/>
    <w:rsid w:val="003F13DF"/>
    <w:rsid w:val="003F1A85"/>
    <w:rsid w:val="003F1F02"/>
    <w:rsid w:val="003F356C"/>
    <w:rsid w:val="003F3A44"/>
    <w:rsid w:val="003F7297"/>
    <w:rsid w:val="003F7AE1"/>
    <w:rsid w:val="004017B5"/>
    <w:rsid w:val="00402B32"/>
    <w:rsid w:val="00403114"/>
    <w:rsid w:val="00403D96"/>
    <w:rsid w:val="00403DFE"/>
    <w:rsid w:val="004043AC"/>
    <w:rsid w:val="004044D3"/>
    <w:rsid w:val="004055E1"/>
    <w:rsid w:val="004074A9"/>
    <w:rsid w:val="00407AA5"/>
    <w:rsid w:val="004109B4"/>
    <w:rsid w:val="0041238A"/>
    <w:rsid w:val="004126AD"/>
    <w:rsid w:val="00413F16"/>
    <w:rsid w:val="00414561"/>
    <w:rsid w:val="00414D61"/>
    <w:rsid w:val="00421264"/>
    <w:rsid w:val="004225DE"/>
    <w:rsid w:val="00423DC6"/>
    <w:rsid w:val="004242FC"/>
    <w:rsid w:val="004243B0"/>
    <w:rsid w:val="004248DA"/>
    <w:rsid w:val="004249C1"/>
    <w:rsid w:val="0042565B"/>
    <w:rsid w:val="00426408"/>
    <w:rsid w:val="00426F8A"/>
    <w:rsid w:val="00427C6E"/>
    <w:rsid w:val="004302D3"/>
    <w:rsid w:val="0043295D"/>
    <w:rsid w:val="00432DD0"/>
    <w:rsid w:val="0043364F"/>
    <w:rsid w:val="00434E71"/>
    <w:rsid w:val="00436E4A"/>
    <w:rsid w:val="00440202"/>
    <w:rsid w:val="0044230B"/>
    <w:rsid w:val="004426A0"/>
    <w:rsid w:val="00444A16"/>
    <w:rsid w:val="00444B4E"/>
    <w:rsid w:val="0044656A"/>
    <w:rsid w:val="0044749C"/>
    <w:rsid w:val="00447D6A"/>
    <w:rsid w:val="004519F7"/>
    <w:rsid w:val="00451AA3"/>
    <w:rsid w:val="00452521"/>
    <w:rsid w:val="004537C8"/>
    <w:rsid w:val="00453AEE"/>
    <w:rsid w:val="00455739"/>
    <w:rsid w:val="00455FA0"/>
    <w:rsid w:val="00456779"/>
    <w:rsid w:val="00456DCF"/>
    <w:rsid w:val="00456F8E"/>
    <w:rsid w:val="0046059E"/>
    <w:rsid w:val="00460BB3"/>
    <w:rsid w:val="0046121D"/>
    <w:rsid w:val="00461E59"/>
    <w:rsid w:val="00462AF4"/>
    <w:rsid w:val="0046306D"/>
    <w:rsid w:val="00463C3A"/>
    <w:rsid w:val="004651A8"/>
    <w:rsid w:val="0046551F"/>
    <w:rsid w:val="00466EA4"/>
    <w:rsid w:val="00467721"/>
    <w:rsid w:val="004728C9"/>
    <w:rsid w:val="00472DDD"/>
    <w:rsid w:val="00473083"/>
    <w:rsid w:val="0047498B"/>
    <w:rsid w:val="004800A2"/>
    <w:rsid w:val="0048389F"/>
    <w:rsid w:val="00483E91"/>
    <w:rsid w:val="004844E4"/>
    <w:rsid w:val="00484DA2"/>
    <w:rsid w:val="00485651"/>
    <w:rsid w:val="004862D3"/>
    <w:rsid w:val="00487A9E"/>
    <w:rsid w:val="00487FA7"/>
    <w:rsid w:val="00490F31"/>
    <w:rsid w:val="0049171A"/>
    <w:rsid w:val="00491940"/>
    <w:rsid w:val="00494026"/>
    <w:rsid w:val="00494B48"/>
    <w:rsid w:val="0049530A"/>
    <w:rsid w:val="00495DD4"/>
    <w:rsid w:val="004962CB"/>
    <w:rsid w:val="004A4146"/>
    <w:rsid w:val="004A4CF9"/>
    <w:rsid w:val="004A50FD"/>
    <w:rsid w:val="004A536A"/>
    <w:rsid w:val="004A6105"/>
    <w:rsid w:val="004A6151"/>
    <w:rsid w:val="004A6EF3"/>
    <w:rsid w:val="004A7150"/>
    <w:rsid w:val="004A723E"/>
    <w:rsid w:val="004A7418"/>
    <w:rsid w:val="004A7455"/>
    <w:rsid w:val="004A7641"/>
    <w:rsid w:val="004B04B9"/>
    <w:rsid w:val="004B04D5"/>
    <w:rsid w:val="004B06B8"/>
    <w:rsid w:val="004B23DD"/>
    <w:rsid w:val="004B33E0"/>
    <w:rsid w:val="004B59D3"/>
    <w:rsid w:val="004B76C6"/>
    <w:rsid w:val="004C0128"/>
    <w:rsid w:val="004C0831"/>
    <w:rsid w:val="004C35D1"/>
    <w:rsid w:val="004C3665"/>
    <w:rsid w:val="004C5498"/>
    <w:rsid w:val="004C54E7"/>
    <w:rsid w:val="004C5885"/>
    <w:rsid w:val="004C642B"/>
    <w:rsid w:val="004C7294"/>
    <w:rsid w:val="004C7B99"/>
    <w:rsid w:val="004D1B6E"/>
    <w:rsid w:val="004D2B0D"/>
    <w:rsid w:val="004D3E9B"/>
    <w:rsid w:val="004D3F19"/>
    <w:rsid w:val="004D5955"/>
    <w:rsid w:val="004D6711"/>
    <w:rsid w:val="004D712C"/>
    <w:rsid w:val="004E007A"/>
    <w:rsid w:val="004E0AEE"/>
    <w:rsid w:val="004E1AD9"/>
    <w:rsid w:val="004E1DA0"/>
    <w:rsid w:val="004E2C82"/>
    <w:rsid w:val="004E30B9"/>
    <w:rsid w:val="004E332A"/>
    <w:rsid w:val="004E361C"/>
    <w:rsid w:val="004E5722"/>
    <w:rsid w:val="004E591E"/>
    <w:rsid w:val="004E5DA3"/>
    <w:rsid w:val="004E610D"/>
    <w:rsid w:val="004E6646"/>
    <w:rsid w:val="004E7E38"/>
    <w:rsid w:val="004F2569"/>
    <w:rsid w:val="004F2DA4"/>
    <w:rsid w:val="004F2F68"/>
    <w:rsid w:val="004F3583"/>
    <w:rsid w:val="004F3B3C"/>
    <w:rsid w:val="004F501E"/>
    <w:rsid w:val="004F51DF"/>
    <w:rsid w:val="004F5E09"/>
    <w:rsid w:val="004F70E2"/>
    <w:rsid w:val="004F7D89"/>
    <w:rsid w:val="005008D7"/>
    <w:rsid w:val="00500A13"/>
    <w:rsid w:val="00502A68"/>
    <w:rsid w:val="00504044"/>
    <w:rsid w:val="0050535A"/>
    <w:rsid w:val="005057F6"/>
    <w:rsid w:val="005073CB"/>
    <w:rsid w:val="005112C2"/>
    <w:rsid w:val="00511E97"/>
    <w:rsid w:val="005121F3"/>
    <w:rsid w:val="00512EAB"/>
    <w:rsid w:val="00513E78"/>
    <w:rsid w:val="00514E8D"/>
    <w:rsid w:val="0051563D"/>
    <w:rsid w:val="00516132"/>
    <w:rsid w:val="00517131"/>
    <w:rsid w:val="00520F33"/>
    <w:rsid w:val="005223F6"/>
    <w:rsid w:val="005225F1"/>
    <w:rsid w:val="00522B95"/>
    <w:rsid w:val="005238DE"/>
    <w:rsid w:val="00523C67"/>
    <w:rsid w:val="0052487B"/>
    <w:rsid w:val="0052782F"/>
    <w:rsid w:val="005316E3"/>
    <w:rsid w:val="00532E45"/>
    <w:rsid w:val="00533902"/>
    <w:rsid w:val="005349BD"/>
    <w:rsid w:val="00535531"/>
    <w:rsid w:val="005367A4"/>
    <w:rsid w:val="00536B9B"/>
    <w:rsid w:val="00537665"/>
    <w:rsid w:val="00537D6D"/>
    <w:rsid w:val="00537E5E"/>
    <w:rsid w:val="00540CD8"/>
    <w:rsid w:val="005413B1"/>
    <w:rsid w:val="005431A8"/>
    <w:rsid w:val="00543C4C"/>
    <w:rsid w:val="00544DB3"/>
    <w:rsid w:val="00545BA8"/>
    <w:rsid w:val="00546334"/>
    <w:rsid w:val="0054679D"/>
    <w:rsid w:val="005471E0"/>
    <w:rsid w:val="0055228E"/>
    <w:rsid w:val="0055470E"/>
    <w:rsid w:val="00555AC4"/>
    <w:rsid w:val="00555B81"/>
    <w:rsid w:val="00555CCA"/>
    <w:rsid w:val="0055684E"/>
    <w:rsid w:val="00557851"/>
    <w:rsid w:val="00560645"/>
    <w:rsid w:val="0056128D"/>
    <w:rsid w:val="00561AB0"/>
    <w:rsid w:val="00561B1D"/>
    <w:rsid w:val="00561B52"/>
    <w:rsid w:val="00561CFF"/>
    <w:rsid w:val="005620C1"/>
    <w:rsid w:val="00562348"/>
    <w:rsid w:val="00563F47"/>
    <w:rsid w:val="00564DAC"/>
    <w:rsid w:val="00566D67"/>
    <w:rsid w:val="005708B7"/>
    <w:rsid w:val="00571430"/>
    <w:rsid w:val="005717D9"/>
    <w:rsid w:val="00573058"/>
    <w:rsid w:val="0057383F"/>
    <w:rsid w:val="00573BBF"/>
    <w:rsid w:val="0057450E"/>
    <w:rsid w:val="005747CA"/>
    <w:rsid w:val="005750A0"/>
    <w:rsid w:val="00576BAB"/>
    <w:rsid w:val="00577C4B"/>
    <w:rsid w:val="00580684"/>
    <w:rsid w:val="00581EF6"/>
    <w:rsid w:val="00581F29"/>
    <w:rsid w:val="00584495"/>
    <w:rsid w:val="0058472F"/>
    <w:rsid w:val="00585EF5"/>
    <w:rsid w:val="00591050"/>
    <w:rsid w:val="0059493F"/>
    <w:rsid w:val="00595EC0"/>
    <w:rsid w:val="0059634C"/>
    <w:rsid w:val="00597503"/>
    <w:rsid w:val="00597788"/>
    <w:rsid w:val="005A0B96"/>
    <w:rsid w:val="005A0C97"/>
    <w:rsid w:val="005A123F"/>
    <w:rsid w:val="005A3E6F"/>
    <w:rsid w:val="005A5102"/>
    <w:rsid w:val="005A6D9A"/>
    <w:rsid w:val="005A7A4B"/>
    <w:rsid w:val="005B1B90"/>
    <w:rsid w:val="005B1D4F"/>
    <w:rsid w:val="005B289C"/>
    <w:rsid w:val="005B2E4F"/>
    <w:rsid w:val="005B4750"/>
    <w:rsid w:val="005B4CA9"/>
    <w:rsid w:val="005B5091"/>
    <w:rsid w:val="005B57B1"/>
    <w:rsid w:val="005B7AA6"/>
    <w:rsid w:val="005B7BDD"/>
    <w:rsid w:val="005C1608"/>
    <w:rsid w:val="005C1CE0"/>
    <w:rsid w:val="005C1EE4"/>
    <w:rsid w:val="005C21DA"/>
    <w:rsid w:val="005C2ABE"/>
    <w:rsid w:val="005C7009"/>
    <w:rsid w:val="005D03EE"/>
    <w:rsid w:val="005D0C34"/>
    <w:rsid w:val="005D193E"/>
    <w:rsid w:val="005D257C"/>
    <w:rsid w:val="005D2E25"/>
    <w:rsid w:val="005D3DD5"/>
    <w:rsid w:val="005D4B1D"/>
    <w:rsid w:val="005D5611"/>
    <w:rsid w:val="005D5617"/>
    <w:rsid w:val="005E0D10"/>
    <w:rsid w:val="005E0F03"/>
    <w:rsid w:val="005E2309"/>
    <w:rsid w:val="005E245B"/>
    <w:rsid w:val="005E2F00"/>
    <w:rsid w:val="005E3541"/>
    <w:rsid w:val="005E3B17"/>
    <w:rsid w:val="005E4C09"/>
    <w:rsid w:val="005E5B6E"/>
    <w:rsid w:val="005E73B6"/>
    <w:rsid w:val="005F1B35"/>
    <w:rsid w:val="005F5500"/>
    <w:rsid w:val="005F6447"/>
    <w:rsid w:val="005F6F45"/>
    <w:rsid w:val="005F773B"/>
    <w:rsid w:val="005F7B8C"/>
    <w:rsid w:val="00602444"/>
    <w:rsid w:val="006028A1"/>
    <w:rsid w:val="00604BD3"/>
    <w:rsid w:val="00605151"/>
    <w:rsid w:val="006055BD"/>
    <w:rsid w:val="006058FC"/>
    <w:rsid w:val="00605A76"/>
    <w:rsid w:val="00606FC7"/>
    <w:rsid w:val="00607D0A"/>
    <w:rsid w:val="00610628"/>
    <w:rsid w:val="00611759"/>
    <w:rsid w:val="00612B48"/>
    <w:rsid w:val="00613433"/>
    <w:rsid w:val="0061380E"/>
    <w:rsid w:val="006139CB"/>
    <w:rsid w:val="0061417D"/>
    <w:rsid w:val="00616379"/>
    <w:rsid w:val="00617F8C"/>
    <w:rsid w:val="006200BC"/>
    <w:rsid w:val="00620320"/>
    <w:rsid w:val="00621585"/>
    <w:rsid w:val="00625B0E"/>
    <w:rsid w:val="00626222"/>
    <w:rsid w:val="00626446"/>
    <w:rsid w:val="006267D7"/>
    <w:rsid w:val="00626AA3"/>
    <w:rsid w:val="00627BBD"/>
    <w:rsid w:val="00631DB9"/>
    <w:rsid w:val="00632079"/>
    <w:rsid w:val="0063244C"/>
    <w:rsid w:val="00634DDA"/>
    <w:rsid w:val="00634F75"/>
    <w:rsid w:val="006358AC"/>
    <w:rsid w:val="006358D5"/>
    <w:rsid w:val="00640FCF"/>
    <w:rsid w:val="0064100E"/>
    <w:rsid w:val="00642E83"/>
    <w:rsid w:val="0064319F"/>
    <w:rsid w:val="00643B3A"/>
    <w:rsid w:val="006446AC"/>
    <w:rsid w:val="00644D54"/>
    <w:rsid w:val="00645C1B"/>
    <w:rsid w:val="00645F88"/>
    <w:rsid w:val="0064722F"/>
    <w:rsid w:val="006476B7"/>
    <w:rsid w:val="00651245"/>
    <w:rsid w:val="00652516"/>
    <w:rsid w:val="006535EC"/>
    <w:rsid w:val="006537AE"/>
    <w:rsid w:val="00653BCC"/>
    <w:rsid w:val="0065517C"/>
    <w:rsid w:val="006555EB"/>
    <w:rsid w:val="00655C1B"/>
    <w:rsid w:val="00655F78"/>
    <w:rsid w:val="00656321"/>
    <w:rsid w:val="006567DA"/>
    <w:rsid w:val="00660793"/>
    <w:rsid w:val="00663C14"/>
    <w:rsid w:val="0066464B"/>
    <w:rsid w:val="00664E24"/>
    <w:rsid w:val="00665352"/>
    <w:rsid w:val="00665D29"/>
    <w:rsid w:val="00665FCD"/>
    <w:rsid w:val="00667761"/>
    <w:rsid w:val="00672DE3"/>
    <w:rsid w:val="00674807"/>
    <w:rsid w:val="00674EB4"/>
    <w:rsid w:val="0067543D"/>
    <w:rsid w:val="00677D15"/>
    <w:rsid w:val="006819D4"/>
    <w:rsid w:val="00682CAD"/>
    <w:rsid w:val="00682CB2"/>
    <w:rsid w:val="00684F93"/>
    <w:rsid w:val="00686302"/>
    <w:rsid w:val="00686568"/>
    <w:rsid w:val="0068677F"/>
    <w:rsid w:val="006876F5"/>
    <w:rsid w:val="00690A49"/>
    <w:rsid w:val="00691576"/>
    <w:rsid w:val="00692FA8"/>
    <w:rsid w:val="0069304A"/>
    <w:rsid w:val="00695212"/>
    <w:rsid w:val="0069653D"/>
    <w:rsid w:val="00696E0F"/>
    <w:rsid w:val="006970F0"/>
    <w:rsid w:val="00697FEE"/>
    <w:rsid w:val="006A0885"/>
    <w:rsid w:val="006A12A7"/>
    <w:rsid w:val="006A204A"/>
    <w:rsid w:val="006A2820"/>
    <w:rsid w:val="006A36A8"/>
    <w:rsid w:val="006A3D38"/>
    <w:rsid w:val="006A4929"/>
    <w:rsid w:val="006A4FEC"/>
    <w:rsid w:val="006A6117"/>
    <w:rsid w:val="006A7404"/>
    <w:rsid w:val="006A7455"/>
    <w:rsid w:val="006A7FEA"/>
    <w:rsid w:val="006B3466"/>
    <w:rsid w:val="006B3654"/>
    <w:rsid w:val="006B6194"/>
    <w:rsid w:val="006B65E1"/>
    <w:rsid w:val="006C038D"/>
    <w:rsid w:val="006C1EBF"/>
    <w:rsid w:val="006C3408"/>
    <w:rsid w:val="006C344D"/>
    <w:rsid w:val="006C3FDD"/>
    <w:rsid w:val="006C439C"/>
    <w:rsid w:val="006C4548"/>
    <w:rsid w:val="006C6A85"/>
    <w:rsid w:val="006C6DAF"/>
    <w:rsid w:val="006C7161"/>
    <w:rsid w:val="006C7444"/>
    <w:rsid w:val="006C757B"/>
    <w:rsid w:val="006C7C91"/>
    <w:rsid w:val="006C7FBD"/>
    <w:rsid w:val="006D044B"/>
    <w:rsid w:val="006D06B4"/>
    <w:rsid w:val="006D23F9"/>
    <w:rsid w:val="006D264B"/>
    <w:rsid w:val="006D307D"/>
    <w:rsid w:val="006D4E3C"/>
    <w:rsid w:val="006D5108"/>
    <w:rsid w:val="006D54C1"/>
    <w:rsid w:val="006D5729"/>
    <w:rsid w:val="006D74EA"/>
    <w:rsid w:val="006E0C92"/>
    <w:rsid w:val="006E108F"/>
    <w:rsid w:val="006E17E6"/>
    <w:rsid w:val="006E186B"/>
    <w:rsid w:val="006E4CB3"/>
    <w:rsid w:val="006E5DD8"/>
    <w:rsid w:val="006E7741"/>
    <w:rsid w:val="006E7767"/>
    <w:rsid w:val="006F06C8"/>
    <w:rsid w:val="006F1376"/>
    <w:rsid w:val="006F2AD2"/>
    <w:rsid w:val="006F2AF9"/>
    <w:rsid w:val="006F2D09"/>
    <w:rsid w:val="006F2E96"/>
    <w:rsid w:val="006F541A"/>
    <w:rsid w:val="006F543C"/>
    <w:rsid w:val="0070027A"/>
    <w:rsid w:val="00700DE9"/>
    <w:rsid w:val="00700EC3"/>
    <w:rsid w:val="00702AE6"/>
    <w:rsid w:val="00703E29"/>
    <w:rsid w:val="0070470A"/>
    <w:rsid w:val="00705559"/>
    <w:rsid w:val="00705D87"/>
    <w:rsid w:val="00706053"/>
    <w:rsid w:val="007070AA"/>
    <w:rsid w:val="0071184F"/>
    <w:rsid w:val="007134B0"/>
    <w:rsid w:val="0071396F"/>
    <w:rsid w:val="00713AF7"/>
    <w:rsid w:val="00714051"/>
    <w:rsid w:val="007141B9"/>
    <w:rsid w:val="00714F3E"/>
    <w:rsid w:val="00715CFB"/>
    <w:rsid w:val="00716429"/>
    <w:rsid w:val="007172AC"/>
    <w:rsid w:val="00720B3F"/>
    <w:rsid w:val="00722E0A"/>
    <w:rsid w:val="00725864"/>
    <w:rsid w:val="007259A4"/>
    <w:rsid w:val="00725A7C"/>
    <w:rsid w:val="00725C1E"/>
    <w:rsid w:val="00726565"/>
    <w:rsid w:val="00727490"/>
    <w:rsid w:val="00727657"/>
    <w:rsid w:val="00727694"/>
    <w:rsid w:val="007301F9"/>
    <w:rsid w:val="0073272C"/>
    <w:rsid w:val="00732C8F"/>
    <w:rsid w:val="007335F5"/>
    <w:rsid w:val="007347A5"/>
    <w:rsid w:val="007358EC"/>
    <w:rsid w:val="007379E9"/>
    <w:rsid w:val="00740CAA"/>
    <w:rsid w:val="00742368"/>
    <w:rsid w:val="00744134"/>
    <w:rsid w:val="00744A85"/>
    <w:rsid w:val="00744C1C"/>
    <w:rsid w:val="00744D10"/>
    <w:rsid w:val="00746D58"/>
    <w:rsid w:val="00747475"/>
    <w:rsid w:val="00750210"/>
    <w:rsid w:val="00751050"/>
    <w:rsid w:val="0075421B"/>
    <w:rsid w:val="007563EB"/>
    <w:rsid w:val="00756ED7"/>
    <w:rsid w:val="007570AB"/>
    <w:rsid w:val="007573EB"/>
    <w:rsid w:val="007601BF"/>
    <w:rsid w:val="00760D2F"/>
    <w:rsid w:val="007648E7"/>
    <w:rsid w:val="007653AB"/>
    <w:rsid w:val="007654E6"/>
    <w:rsid w:val="0076571B"/>
    <w:rsid w:val="00765BD8"/>
    <w:rsid w:val="0076672B"/>
    <w:rsid w:val="0076714F"/>
    <w:rsid w:val="0076751E"/>
    <w:rsid w:val="0077013C"/>
    <w:rsid w:val="00771488"/>
    <w:rsid w:val="007725C6"/>
    <w:rsid w:val="00772914"/>
    <w:rsid w:val="00772EDD"/>
    <w:rsid w:val="00772FB8"/>
    <w:rsid w:val="00773F26"/>
    <w:rsid w:val="007748E0"/>
    <w:rsid w:val="007750AD"/>
    <w:rsid w:val="007752B5"/>
    <w:rsid w:val="00776DF3"/>
    <w:rsid w:val="00777491"/>
    <w:rsid w:val="0078004A"/>
    <w:rsid w:val="007806E0"/>
    <w:rsid w:val="00780A3C"/>
    <w:rsid w:val="00780C3F"/>
    <w:rsid w:val="007819E3"/>
    <w:rsid w:val="00781DBA"/>
    <w:rsid w:val="0078333A"/>
    <w:rsid w:val="007836BD"/>
    <w:rsid w:val="007841F0"/>
    <w:rsid w:val="00784A5A"/>
    <w:rsid w:val="00785611"/>
    <w:rsid w:val="00786C7F"/>
    <w:rsid w:val="007910AB"/>
    <w:rsid w:val="00791B74"/>
    <w:rsid w:val="00792B3C"/>
    <w:rsid w:val="00792C33"/>
    <w:rsid w:val="00793085"/>
    <w:rsid w:val="00793CC5"/>
    <w:rsid w:val="007940A2"/>
    <w:rsid w:val="007944BB"/>
    <w:rsid w:val="0079519F"/>
    <w:rsid w:val="00796051"/>
    <w:rsid w:val="00797846"/>
    <w:rsid w:val="007A03EE"/>
    <w:rsid w:val="007A091D"/>
    <w:rsid w:val="007A141D"/>
    <w:rsid w:val="007A1790"/>
    <w:rsid w:val="007A1F41"/>
    <w:rsid w:val="007A2068"/>
    <w:rsid w:val="007A26C9"/>
    <w:rsid w:val="007A28E0"/>
    <w:rsid w:val="007A2B4C"/>
    <w:rsid w:val="007A345E"/>
    <w:rsid w:val="007A45C2"/>
    <w:rsid w:val="007A474E"/>
    <w:rsid w:val="007A4985"/>
    <w:rsid w:val="007A4A86"/>
    <w:rsid w:val="007A6073"/>
    <w:rsid w:val="007A656D"/>
    <w:rsid w:val="007A6CFA"/>
    <w:rsid w:val="007A6D63"/>
    <w:rsid w:val="007A7E83"/>
    <w:rsid w:val="007B02B9"/>
    <w:rsid w:val="007B02DE"/>
    <w:rsid w:val="007B0C9F"/>
    <w:rsid w:val="007B110F"/>
    <w:rsid w:val="007B11D9"/>
    <w:rsid w:val="007B1837"/>
    <w:rsid w:val="007B1EDF"/>
    <w:rsid w:val="007B31B9"/>
    <w:rsid w:val="007B33DD"/>
    <w:rsid w:val="007B4A04"/>
    <w:rsid w:val="007B4E3E"/>
    <w:rsid w:val="007B56F1"/>
    <w:rsid w:val="007B7E2F"/>
    <w:rsid w:val="007C0E23"/>
    <w:rsid w:val="007C1B95"/>
    <w:rsid w:val="007C1EDB"/>
    <w:rsid w:val="007C3079"/>
    <w:rsid w:val="007C395F"/>
    <w:rsid w:val="007C3F06"/>
    <w:rsid w:val="007C417B"/>
    <w:rsid w:val="007C548C"/>
    <w:rsid w:val="007C602E"/>
    <w:rsid w:val="007C6F90"/>
    <w:rsid w:val="007D0AE2"/>
    <w:rsid w:val="007D43DC"/>
    <w:rsid w:val="007D5391"/>
    <w:rsid w:val="007D578B"/>
    <w:rsid w:val="007D5F61"/>
    <w:rsid w:val="007D6473"/>
    <w:rsid w:val="007D7A5A"/>
    <w:rsid w:val="007E04BC"/>
    <w:rsid w:val="007E2AF7"/>
    <w:rsid w:val="007E5866"/>
    <w:rsid w:val="007E7D7C"/>
    <w:rsid w:val="007F0786"/>
    <w:rsid w:val="007F0D22"/>
    <w:rsid w:val="007F0F07"/>
    <w:rsid w:val="007F1E3F"/>
    <w:rsid w:val="007F4BF8"/>
    <w:rsid w:val="007F504C"/>
    <w:rsid w:val="007F60AC"/>
    <w:rsid w:val="007F6145"/>
    <w:rsid w:val="007F6CD1"/>
    <w:rsid w:val="007F701B"/>
    <w:rsid w:val="007F79ED"/>
    <w:rsid w:val="00800BA3"/>
    <w:rsid w:val="00801073"/>
    <w:rsid w:val="0080180B"/>
    <w:rsid w:val="00801AA9"/>
    <w:rsid w:val="0080230D"/>
    <w:rsid w:val="00802768"/>
    <w:rsid w:val="008035D4"/>
    <w:rsid w:val="00804DC0"/>
    <w:rsid w:val="00804FBB"/>
    <w:rsid w:val="008055AC"/>
    <w:rsid w:val="00805797"/>
    <w:rsid w:val="008064AE"/>
    <w:rsid w:val="008101F0"/>
    <w:rsid w:val="0081056A"/>
    <w:rsid w:val="008108D4"/>
    <w:rsid w:val="00811371"/>
    <w:rsid w:val="0081173A"/>
    <w:rsid w:val="008130FE"/>
    <w:rsid w:val="008139F8"/>
    <w:rsid w:val="00815353"/>
    <w:rsid w:val="0081549F"/>
    <w:rsid w:val="00816BC9"/>
    <w:rsid w:val="00817D0A"/>
    <w:rsid w:val="00821262"/>
    <w:rsid w:val="008216B2"/>
    <w:rsid w:val="00821881"/>
    <w:rsid w:val="0082194A"/>
    <w:rsid w:val="008226FD"/>
    <w:rsid w:val="00823322"/>
    <w:rsid w:val="00823CA8"/>
    <w:rsid w:val="008243E7"/>
    <w:rsid w:val="00824A7B"/>
    <w:rsid w:val="00825F1F"/>
    <w:rsid w:val="008263B0"/>
    <w:rsid w:val="00827EA9"/>
    <w:rsid w:val="0083038B"/>
    <w:rsid w:val="0083117F"/>
    <w:rsid w:val="0083145C"/>
    <w:rsid w:val="0083192D"/>
    <w:rsid w:val="00831FB8"/>
    <w:rsid w:val="0083232A"/>
    <w:rsid w:val="008323D6"/>
    <w:rsid w:val="00833651"/>
    <w:rsid w:val="008339D5"/>
    <w:rsid w:val="008340BB"/>
    <w:rsid w:val="00835244"/>
    <w:rsid w:val="00835D8C"/>
    <w:rsid w:val="00835EC6"/>
    <w:rsid w:val="008363CE"/>
    <w:rsid w:val="008369B4"/>
    <w:rsid w:val="0084041D"/>
    <w:rsid w:val="00840A7C"/>
    <w:rsid w:val="00840CE8"/>
    <w:rsid w:val="00842F7B"/>
    <w:rsid w:val="0084687A"/>
    <w:rsid w:val="0084771B"/>
    <w:rsid w:val="008522F7"/>
    <w:rsid w:val="00852D41"/>
    <w:rsid w:val="00852E88"/>
    <w:rsid w:val="00853095"/>
    <w:rsid w:val="00853FC3"/>
    <w:rsid w:val="00854B3E"/>
    <w:rsid w:val="008551A7"/>
    <w:rsid w:val="0085535C"/>
    <w:rsid w:val="00855885"/>
    <w:rsid w:val="008559BB"/>
    <w:rsid w:val="00856324"/>
    <w:rsid w:val="00856C82"/>
    <w:rsid w:val="0085746D"/>
    <w:rsid w:val="008606A4"/>
    <w:rsid w:val="008606EF"/>
    <w:rsid w:val="008608FC"/>
    <w:rsid w:val="00861938"/>
    <w:rsid w:val="00862658"/>
    <w:rsid w:val="00864192"/>
    <w:rsid w:val="00864767"/>
    <w:rsid w:val="00865513"/>
    <w:rsid w:val="00865A41"/>
    <w:rsid w:val="00865CFB"/>
    <w:rsid w:val="00865E2C"/>
    <w:rsid w:val="008668F7"/>
    <w:rsid w:val="00866F54"/>
    <w:rsid w:val="00867287"/>
    <w:rsid w:val="008673F3"/>
    <w:rsid w:val="00871110"/>
    <w:rsid w:val="00871DF0"/>
    <w:rsid w:val="00872DDC"/>
    <w:rsid w:val="0087401E"/>
    <w:rsid w:val="00874B71"/>
    <w:rsid w:val="00875066"/>
    <w:rsid w:val="00875251"/>
    <w:rsid w:val="00875355"/>
    <w:rsid w:val="0087606B"/>
    <w:rsid w:val="0087698C"/>
    <w:rsid w:val="00876B29"/>
    <w:rsid w:val="00876D28"/>
    <w:rsid w:val="00877291"/>
    <w:rsid w:val="00881054"/>
    <w:rsid w:val="00881121"/>
    <w:rsid w:val="00883D13"/>
    <w:rsid w:val="00884575"/>
    <w:rsid w:val="00884A22"/>
    <w:rsid w:val="00886060"/>
    <w:rsid w:val="008865DE"/>
    <w:rsid w:val="00887635"/>
    <w:rsid w:val="00890441"/>
    <w:rsid w:val="00892884"/>
    <w:rsid w:val="00892EF1"/>
    <w:rsid w:val="00893473"/>
    <w:rsid w:val="008947AA"/>
    <w:rsid w:val="0089550F"/>
    <w:rsid w:val="00895B5E"/>
    <w:rsid w:val="00895D3D"/>
    <w:rsid w:val="00896338"/>
    <w:rsid w:val="00896346"/>
    <w:rsid w:val="00896448"/>
    <w:rsid w:val="0089690C"/>
    <w:rsid w:val="00896B85"/>
    <w:rsid w:val="008A0E5D"/>
    <w:rsid w:val="008A10A6"/>
    <w:rsid w:val="008A1D32"/>
    <w:rsid w:val="008A4C1E"/>
    <w:rsid w:val="008A5F43"/>
    <w:rsid w:val="008A63B0"/>
    <w:rsid w:val="008A6625"/>
    <w:rsid w:val="008B0F25"/>
    <w:rsid w:val="008B267A"/>
    <w:rsid w:val="008B302D"/>
    <w:rsid w:val="008B31F8"/>
    <w:rsid w:val="008B3AC5"/>
    <w:rsid w:val="008B4B3F"/>
    <w:rsid w:val="008B50D9"/>
    <w:rsid w:val="008B5B40"/>
    <w:rsid w:val="008B5E2F"/>
    <w:rsid w:val="008B64B1"/>
    <w:rsid w:val="008B6FAC"/>
    <w:rsid w:val="008B7FE6"/>
    <w:rsid w:val="008C084F"/>
    <w:rsid w:val="008C0DA8"/>
    <w:rsid w:val="008C10C6"/>
    <w:rsid w:val="008C2213"/>
    <w:rsid w:val="008C44FD"/>
    <w:rsid w:val="008C4D2E"/>
    <w:rsid w:val="008C55AA"/>
    <w:rsid w:val="008C5DCD"/>
    <w:rsid w:val="008C5DD6"/>
    <w:rsid w:val="008D14D1"/>
    <w:rsid w:val="008D22F1"/>
    <w:rsid w:val="008D2364"/>
    <w:rsid w:val="008D2584"/>
    <w:rsid w:val="008D2BF9"/>
    <w:rsid w:val="008D42DD"/>
    <w:rsid w:val="008D4321"/>
    <w:rsid w:val="008D5716"/>
    <w:rsid w:val="008D6682"/>
    <w:rsid w:val="008D7B8B"/>
    <w:rsid w:val="008D7DE8"/>
    <w:rsid w:val="008E0981"/>
    <w:rsid w:val="008E338F"/>
    <w:rsid w:val="008E3BF9"/>
    <w:rsid w:val="008E4FF4"/>
    <w:rsid w:val="008E69BE"/>
    <w:rsid w:val="008E6F46"/>
    <w:rsid w:val="008E7DE0"/>
    <w:rsid w:val="008F0D35"/>
    <w:rsid w:val="008F276C"/>
    <w:rsid w:val="008F2904"/>
    <w:rsid w:val="008F3122"/>
    <w:rsid w:val="008F3A1D"/>
    <w:rsid w:val="008F3C3A"/>
    <w:rsid w:val="008F7BC9"/>
    <w:rsid w:val="008F7EF2"/>
    <w:rsid w:val="009007A6"/>
    <w:rsid w:val="009014BA"/>
    <w:rsid w:val="00901AB1"/>
    <w:rsid w:val="009022B3"/>
    <w:rsid w:val="00905053"/>
    <w:rsid w:val="00905401"/>
    <w:rsid w:val="0090578F"/>
    <w:rsid w:val="009072CB"/>
    <w:rsid w:val="00910572"/>
    <w:rsid w:val="009128D6"/>
    <w:rsid w:val="009128E3"/>
    <w:rsid w:val="0091290D"/>
    <w:rsid w:val="00912F23"/>
    <w:rsid w:val="00913259"/>
    <w:rsid w:val="009133E7"/>
    <w:rsid w:val="009143F3"/>
    <w:rsid w:val="00917E56"/>
    <w:rsid w:val="0092010F"/>
    <w:rsid w:val="009203AE"/>
    <w:rsid w:val="00921FE4"/>
    <w:rsid w:val="009252AF"/>
    <w:rsid w:val="00925629"/>
    <w:rsid w:val="00925A31"/>
    <w:rsid w:val="0092706F"/>
    <w:rsid w:val="009308F2"/>
    <w:rsid w:val="00930928"/>
    <w:rsid w:val="00930BAB"/>
    <w:rsid w:val="00930EE0"/>
    <w:rsid w:val="009311B5"/>
    <w:rsid w:val="00932317"/>
    <w:rsid w:val="0093271F"/>
    <w:rsid w:val="0093371D"/>
    <w:rsid w:val="009341FD"/>
    <w:rsid w:val="009373BF"/>
    <w:rsid w:val="00940B62"/>
    <w:rsid w:val="00942D10"/>
    <w:rsid w:val="00943618"/>
    <w:rsid w:val="00943E5B"/>
    <w:rsid w:val="00944298"/>
    <w:rsid w:val="00944D38"/>
    <w:rsid w:val="00944F09"/>
    <w:rsid w:val="00946B00"/>
    <w:rsid w:val="00947A78"/>
    <w:rsid w:val="00947DD6"/>
    <w:rsid w:val="00950CB1"/>
    <w:rsid w:val="00951090"/>
    <w:rsid w:val="009519F6"/>
    <w:rsid w:val="00953E74"/>
    <w:rsid w:val="0095405C"/>
    <w:rsid w:val="009546C8"/>
    <w:rsid w:val="00954C35"/>
    <w:rsid w:val="00954D94"/>
    <w:rsid w:val="00955AE2"/>
    <w:rsid w:val="00955F9A"/>
    <w:rsid w:val="00956C65"/>
    <w:rsid w:val="00957663"/>
    <w:rsid w:val="0095795E"/>
    <w:rsid w:val="00961847"/>
    <w:rsid w:val="0096268D"/>
    <w:rsid w:val="00962895"/>
    <w:rsid w:val="00964127"/>
    <w:rsid w:val="009644A6"/>
    <w:rsid w:val="00964D33"/>
    <w:rsid w:val="00965154"/>
    <w:rsid w:val="0096526C"/>
    <w:rsid w:val="00965303"/>
    <w:rsid w:val="009658E9"/>
    <w:rsid w:val="0096644E"/>
    <w:rsid w:val="00966A14"/>
    <w:rsid w:val="00970B34"/>
    <w:rsid w:val="00971544"/>
    <w:rsid w:val="009734B8"/>
    <w:rsid w:val="00973AF5"/>
    <w:rsid w:val="009751F7"/>
    <w:rsid w:val="009752D3"/>
    <w:rsid w:val="00976459"/>
    <w:rsid w:val="00976616"/>
    <w:rsid w:val="00976BAE"/>
    <w:rsid w:val="009811D2"/>
    <w:rsid w:val="00981E29"/>
    <w:rsid w:val="009824FA"/>
    <w:rsid w:val="009830B9"/>
    <w:rsid w:val="00983FE4"/>
    <w:rsid w:val="0098675E"/>
    <w:rsid w:val="00987318"/>
    <w:rsid w:val="00990517"/>
    <w:rsid w:val="0099177D"/>
    <w:rsid w:val="00991D9B"/>
    <w:rsid w:val="00994E31"/>
    <w:rsid w:val="00995A14"/>
    <w:rsid w:val="00996910"/>
    <w:rsid w:val="009A18AE"/>
    <w:rsid w:val="009A284A"/>
    <w:rsid w:val="009A3479"/>
    <w:rsid w:val="009A3589"/>
    <w:rsid w:val="009A3E3D"/>
    <w:rsid w:val="009A5A2F"/>
    <w:rsid w:val="009A5A6D"/>
    <w:rsid w:val="009A5D33"/>
    <w:rsid w:val="009B1D74"/>
    <w:rsid w:val="009B4AAE"/>
    <w:rsid w:val="009B4BD6"/>
    <w:rsid w:val="009B613F"/>
    <w:rsid w:val="009B65AE"/>
    <w:rsid w:val="009C0017"/>
    <w:rsid w:val="009C05F4"/>
    <w:rsid w:val="009C113C"/>
    <w:rsid w:val="009C16E2"/>
    <w:rsid w:val="009C1752"/>
    <w:rsid w:val="009C20C3"/>
    <w:rsid w:val="009C4D06"/>
    <w:rsid w:val="009C5182"/>
    <w:rsid w:val="009C664F"/>
    <w:rsid w:val="009D1864"/>
    <w:rsid w:val="009D279D"/>
    <w:rsid w:val="009D2950"/>
    <w:rsid w:val="009D2FE6"/>
    <w:rsid w:val="009D312A"/>
    <w:rsid w:val="009D405D"/>
    <w:rsid w:val="009D42CB"/>
    <w:rsid w:val="009D4ECC"/>
    <w:rsid w:val="009D567A"/>
    <w:rsid w:val="009D64D9"/>
    <w:rsid w:val="009D73F0"/>
    <w:rsid w:val="009E1B7E"/>
    <w:rsid w:val="009E2607"/>
    <w:rsid w:val="009E2EDB"/>
    <w:rsid w:val="009E4411"/>
    <w:rsid w:val="009E515C"/>
    <w:rsid w:val="009E52BA"/>
    <w:rsid w:val="009E5EEC"/>
    <w:rsid w:val="009E5F53"/>
    <w:rsid w:val="009E62AF"/>
    <w:rsid w:val="009E729D"/>
    <w:rsid w:val="009E75E4"/>
    <w:rsid w:val="009F1529"/>
    <w:rsid w:val="009F334B"/>
    <w:rsid w:val="009F465B"/>
    <w:rsid w:val="009F5CD3"/>
    <w:rsid w:val="009F69EA"/>
    <w:rsid w:val="009F75BD"/>
    <w:rsid w:val="00A0284C"/>
    <w:rsid w:val="00A0314E"/>
    <w:rsid w:val="00A03196"/>
    <w:rsid w:val="00A03730"/>
    <w:rsid w:val="00A0521D"/>
    <w:rsid w:val="00A05E24"/>
    <w:rsid w:val="00A077C5"/>
    <w:rsid w:val="00A102FD"/>
    <w:rsid w:val="00A10929"/>
    <w:rsid w:val="00A10F98"/>
    <w:rsid w:val="00A10FAA"/>
    <w:rsid w:val="00A11A78"/>
    <w:rsid w:val="00A122C1"/>
    <w:rsid w:val="00A12500"/>
    <w:rsid w:val="00A13E58"/>
    <w:rsid w:val="00A17871"/>
    <w:rsid w:val="00A178C2"/>
    <w:rsid w:val="00A2011F"/>
    <w:rsid w:val="00A20B8A"/>
    <w:rsid w:val="00A20F41"/>
    <w:rsid w:val="00A20F59"/>
    <w:rsid w:val="00A21ED4"/>
    <w:rsid w:val="00A22306"/>
    <w:rsid w:val="00A22453"/>
    <w:rsid w:val="00A22476"/>
    <w:rsid w:val="00A22512"/>
    <w:rsid w:val="00A2303A"/>
    <w:rsid w:val="00A24192"/>
    <w:rsid w:val="00A2489B"/>
    <w:rsid w:val="00A256C7"/>
    <w:rsid w:val="00A25925"/>
    <w:rsid w:val="00A25972"/>
    <w:rsid w:val="00A25D20"/>
    <w:rsid w:val="00A26C81"/>
    <w:rsid w:val="00A272CB"/>
    <w:rsid w:val="00A279DB"/>
    <w:rsid w:val="00A27CDC"/>
    <w:rsid w:val="00A30960"/>
    <w:rsid w:val="00A31D26"/>
    <w:rsid w:val="00A33185"/>
    <w:rsid w:val="00A33EB5"/>
    <w:rsid w:val="00A344BD"/>
    <w:rsid w:val="00A34526"/>
    <w:rsid w:val="00A349E1"/>
    <w:rsid w:val="00A36544"/>
    <w:rsid w:val="00A36CEC"/>
    <w:rsid w:val="00A373B3"/>
    <w:rsid w:val="00A3749B"/>
    <w:rsid w:val="00A37A10"/>
    <w:rsid w:val="00A41B1F"/>
    <w:rsid w:val="00A42A38"/>
    <w:rsid w:val="00A443CA"/>
    <w:rsid w:val="00A45328"/>
    <w:rsid w:val="00A46ADA"/>
    <w:rsid w:val="00A4715F"/>
    <w:rsid w:val="00A50250"/>
    <w:rsid w:val="00A51857"/>
    <w:rsid w:val="00A53EBD"/>
    <w:rsid w:val="00A57462"/>
    <w:rsid w:val="00A6017E"/>
    <w:rsid w:val="00A62125"/>
    <w:rsid w:val="00A62E61"/>
    <w:rsid w:val="00A631FE"/>
    <w:rsid w:val="00A63BBA"/>
    <w:rsid w:val="00A657A1"/>
    <w:rsid w:val="00A67B42"/>
    <w:rsid w:val="00A72B42"/>
    <w:rsid w:val="00A72D61"/>
    <w:rsid w:val="00A72F5D"/>
    <w:rsid w:val="00A7660B"/>
    <w:rsid w:val="00A76CCC"/>
    <w:rsid w:val="00A76D45"/>
    <w:rsid w:val="00A77164"/>
    <w:rsid w:val="00A8136F"/>
    <w:rsid w:val="00A815F8"/>
    <w:rsid w:val="00A81CD7"/>
    <w:rsid w:val="00A848FC"/>
    <w:rsid w:val="00A86D1E"/>
    <w:rsid w:val="00A873AC"/>
    <w:rsid w:val="00A878E5"/>
    <w:rsid w:val="00A90E43"/>
    <w:rsid w:val="00A93FA3"/>
    <w:rsid w:val="00A943D7"/>
    <w:rsid w:val="00A95728"/>
    <w:rsid w:val="00A95AF5"/>
    <w:rsid w:val="00A971A5"/>
    <w:rsid w:val="00A972AC"/>
    <w:rsid w:val="00A97A74"/>
    <w:rsid w:val="00A97C09"/>
    <w:rsid w:val="00A97D18"/>
    <w:rsid w:val="00AA11C9"/>
    <w:rsid w:val="00AA15E2"/>
    <w:rsid w:val="00AA2812"/>
    <w:rsid w:val="00AA312C"/>
    <w:rsid w:val="00AA52FE"/>
    <w:rsid w:val="00AA5DF7"/>
    <w:rsid w:val="00AA65D8"/>
    <w:rsid w:val="00AA6DF1"/>
    <w:rsid w:val="00AA7C82"/>
    <w:rsid w:val="00AB1397"/>
    <w:rsid w:val="00AB1FF8"/>
    <w:rsid w:val="00AB2B25"/>
    <w:rsid w:val="00AB3CA8"/>
    <w:rsid w:val="00AB4C33"/>
    <w:rsid w:val="00AB5B93"/>
    <w:rsid w:val="00AB7929"/>
    <w:rsid w:val="00AC32EA"/>
    <w:rsid w:val="00AC409A"/>
    <w:rsid w:val="00AC4106"/>
    <w:rsid w:val="00AC4C14"/>
    <w:rsid w:val="00AC53D1"/>
    <w:rsid w:val="00AC5528"/>
    <w:rsid w:val="00AC5966"/>
    <w:rsid w:val="00AC5F51"/>
    <w:rsid w:val="00AD02EB"/>
    <w:rsid w:val="00AD250A"/>
    <w:rsid w:val="00AD2AD1"/>
    <w:rsid w:val="00AD4574"/>
    <w:rsid w:val="00AD564B"/>
    <w:rsid w:val="00AD5B58"/>
    <w:rsid w:val="00AD66CC"/>
    <w:rsid w:val="00AD7AFA"/>
    <w:rsid w:val="00AE0026"/>
    <w:rsid w:val="00AE0489"/>
    <w:rsid w:val="00AE1E86"/>
    <w:rsid w:val="00AE3547"/>
    <w:rsid w:val="00AE4370"/>
    <w:rsid w:val="00AE45C7"/>
    <w:rsid w:val="00AE4896"/>
    <w:rsid w:val="00AE48A0"/>
    <w:rsid w:val="00AE6DFA"/>
    <w:rsid w:val="00AE728E"/>
    <w:rsid w:val="00AE74D6"/>
    <w:rsid w:val="00AE794F"/>
    <w:rsid w:val="00AE7A0E"/>
    <w:rsid w:val="00AF39CA"/>
    <w:rsid w:val="00AF499A"/>
    <w:rsid w:val="00AF6B9C"/>
    <w:rsid w:val="00B02384"/>
    <w:rsid w:val="00B02A96"/>
    <w:rsid w:val="00B02B37"/>
    <w:rsid w:val="00B03394"/>
    <w:rsid w:val="00B03467"/>
    <w:rsid w:val="00B03CA8"/>
    <w:rsid w:val="00B03F36"/>
    <w:rsid w:val="00B045BE"/>
    <w:rsid w:val="00B054AF"/>
    <w:rsid w:val="00B05F25"/>
    <w:rsid w:val="00B06B38"/>
    <w:rsid w:val="00B06DA6"/>
    <w:rsid w:val="00B072E1"/>
    <w:rsid w:val="00B0766F"/>
    <w:rsid w:val="00B10D5C"/>
    <w:rsid w:val="00B1158A"/>
    <w:rsid w:val="00B12A6D"/>
    <w:rsid w:val="00B131D3"/>
    <w:rsid w:val="00B16EE9"/>
    <w:rsid w:val="00B174C8"/>
    <w:rsid w:val="00B17C2B"/>
    <w:rsid w:val="00B17F49"/>
    <w:rsid w:val="00B221C4"/>
    <w:rsid w:val="00B230E6"/>
    <w:rsid w:val="00B23444"/>
    <w:rsid w:val="00B23497"/>
    <w:rsid w:val="00B2486B"/>
    <w:rsid w:val="00B24CA8"/>
    <w:rsid w:val="00B250C8"/>
    <w:rsid w:val="00B26119"/>
    <w:rsid w:val="00B26166"/>
    <w:rsid w:val="00B261E7"/>
    <w:rsid w:val="00B27157"/>
    <w:rsid w:val="00B27F61"/>
    <w:rsid w:val="00B31888"/>
    <w:rsid w:val="00B324AE"/>
    <w:rsid w:val="00B32EF8"/>
    <w:rsid w:val="00B33872"/>
    <w:rsid w:val="00B35FCB"/>
    <w:rsid w:val="00B36BC4"/>
    <w:rsid w:val="00B40011"/>
    <w:rsid w:val="00B40E1C"/>
    <w:rsid w:val="00B41311"/>
    <w:rsid w:val="00B42EAB"/>
    <w:rsid w:val="00B43445"/>
    <w:rsid w:val="00B43A4C"/>
    <w:rsid w:val="00B43A6F"/>
    <w:rsid w:val="00B44725"/>
    <w:rsid w:val="00B44895"/>
    <w:rsid w:val="00B456F2"/>
    <w:rsid w:val="00B46BF8"/>
    <w:rsid w:val="00B4720C"/>
    <w:rsid w:val="00B507D8"/>
    <w:rsid w:val="00B50A5A"/>
    <w:rsid w:val="00B50A90"/>
    <w:rsid w:val="00B51243"/>
    <w:rsid w:val="00B51993"/>
    <w:rsid w:val="00B5338A"/>
    <w:rsid w:val="00B53B71"/>
    <w:rsid w:val="00B55065"/>
    <w:rsid w:val="00B55C38"/>
    <w:rsid w:val="00B55D92"/>
    <w:rsid w:val="00B56CDA"/>
    <w:rsid w:val="00B573FA"/>
    <w:rsid w:val="00B5781B"/>
    <w:rsid w:val="00B60A76"/>
    <w:rsid w:val="00B60E89"/>
    <w:rsid w:val="00B63AFD"/>
    <w:rsid w:val="00B65E1C"/>
    <w:rsid w:val="00B67123"/>
    <w:rsid w:val="00B671CE"/>
    <w:rsid w:val="00B70433"/>
    <w:rsid w:val="00B71A5D"/>
    <w:rsid w:val="00B72BB7"/>
    <w:rsid w:val="00B7404F"/>
    <w:rsid w:val="00B75E4C"/>
    <w:rsid w:val="00B77F45"/>
    <w:rsid w:val="00B80A71"/>
    <w:rsid w:val="00B81B3D"/>
    <w:rsid w:val="00B82389"/>
    <w:rsid w:val="00B83B07"/>
    <w:rsid w:val="00B84A01"/>
    <w:rsid w:val="00B84AA7"/>
    <w:rsid w:val="00B84AD7"/>
    <w:rsid w:val="00B8663C"/>
    <w:rsid w:val="00B87058"/>
    <w:rsid w:val="00B87207"/>
    <w:rsid w:val="00B87BDD"/>
    <w:rsid w:val="00B905E4"/>
    <w:rsid w:val="00B90D03"/>
    <w:rsid w:val="00B9285D"/>
    <w:rsid w:val="00B92F00"/>
    <w:rsid w:val="00B936A0"/>
    <w:rsid w:val="00B9394F"/>
    <w:rsid w:val="00B939ED"/>
    <w:rsid w:val="00B946E8"/>
    <w:rsid w:val="00B95A87"/>
    <w:rsid w:val="00B95C6C"/>
    <w:rsid w:val="00B95D4A"/>
    <w:rsid w:val="00B96680"/>
    <w:rsid w:val="00B96A57"/>
    <w:rsid w:val="00B96F40"/>
    <w:rsid w:val="00B97C13"/>
    <w:rsid w:val="00B97D5E"/>
    <w:rsid w:val="00BA3913"/>
    <w:rsid w:val="00BA4585"/>
    <w:rsid w:val="00BA4AEE"/>
    <w:rsid w:val="00BA4F0F"/>
    <w:rsid w:val="00BA7C0C"/>
    <w:rsid w:val="00BB1433"/>
    <w:rsid w:val="00BB1C42"/>
    <w:rsid w:val="00BB38CF"/>
    <w:rsid w:val="00BB3D5E"/>
    <w:rsid w:val="00BB4A17"/>
    <w:rsid w:val="00BB71C1"/>
    <w:rsid w:val="00BC0085"/>
    <w:rsid w:val="00BC129B"/>
    <w:rsid w:val="00BC1A62"/>
    <w:rsid w:val="00BC244A"/>
    <w:rsid w:val="00BC2CDA"/>
    <w:rsid w:val="00BC2E7B"/>
    <w:rsid w:val="00BC2F9B"/>
    <w:rsid w:val="00BC462A"/>
    <w:rsid w:val="00BC7693"/>
    <w:rsid w:val="00BD15FA"/>
    <w:rsid w:val="00BD1854"/>
    <w:rsid w:val="00BD1A8F"/>
    <w:rsid w:val="00BD2CAA"/>
    <w:rsid w:val="00BD3480"/>
    <w:rsid w:val="00BD39DC"/>
    <w:rsid w:val="00BD5792"/>
    <w:rsid w:val="00BD5E8F"/>
    <w:rsid w:val="00BD613F"/>
    <w:rsid w:val="00BD6409"/>
    <w:rsid w:val="00BD7068"/>
    <w:rsid w:val="00BD73CA"/>
    <w:rsid w:val="00BE00F4"/>
    <w:rsid w:val="00BE06EE"/>
    <w:rsid w:val="00BE1100"/>
    <w:rsid w:val="00BE1635"/>
    <w:rsid w:val="00BE18F5"/>
    <w:rsid w:val="00BE1B0A"/>
    <w:rsid w:val="00BE238F"/>
    <w:rsid w:val="00BE3D95"/>
    <w:rsid w:val="00BE5F7D"/>
    <w:rsid w:val="00BF0085"/>
    <w:rsid w:val="00BF0861"/>
    <w:rsid w:val="00BF0B34"/>
    <w:rsid w:val="00BF1787"/>
    <w:rsid w:val="00BF1F96"/>
    <w:rsid w:val="00BF2BAF"/>
    <w:rsid w:val="00BF3152"/>
    <w:rsid w:val="00BF56E4"/>
    <w:rsid w:val="00C000D5"/>
    <w:rsid w:val="00C01ADB"/>
    <w:rsid w:val="00C026F1"/>
    <w:rsid w:val="00C042AB"/>
    <w:rsid w:val="00C04553"/>
    <w:rsid w:val="00C04E95"/>
    <w:rsid w:val="00C05E74"/>
    <w:rsid w:val="00C05FCB"/>
    <w:rsid w:val="00C074B9"/>
    <w:rsid w:val="00C07682"/>
    <w:rsid w:val="00C07F43"/>
    <w:rsid w:val="00C104DF"/>
    <w:rsid w:val="00C10D1A"/>
    <w:rsid w:val="00C12DEB"/>
    <w:rsid w:val="00C132BB"/>
    <w:rsid w:val="00C13634"/>
    <w:rsid w:val="00C13989"/>
    <w:rsid w:val="00C15159"/>
    <w:rsid w:val="00C15626"/>
    <w:rsid w:val="00C15845"/>
    <w:rsid w:val="00C160AD"/>
    <w:rsid w:val="00C16B0E"/>
    <w:rsid w:val="00C20909"/>
    <w:rsid w:val="00C20982"/>
    <w:rsid w:val="00C222A7"/>
    <w:rsid w:val="00C22CF0"/>
    <w:rsid w:val="00C23798"/>
    <w:rsid w:val="00C23A21"/>
    <w:rsid w:val="00C24D7E"/>
    <w:rsid w:val="00C25A60"/>
    <w:rsid w:val="00C27CA6"/>
    <w:rsid w:val="00C32489"/>
    <w:rsid w:val="00C329CB"/>
    <w:rsid w:val="00C32F5E"/>
    <w:rsid w:val="00C352E2"/>
    <w:rsid w:val="00C35862"/>
    <w:rsid w:val="00C35BE4"/>
    <w:rsid w:val="00C374EB"/>
    <w:rsid w:val="00C37CC9"/>
    <w:rsid w:val="00C4186B"/>
    <w:rsid w:val="00C4237B"/>
    <w:rsid w:val="00C42547"/>
    <w:rsid w:val="00C42912"/>
    <w:rsid w:val="00C435BD"/>
    <w:rsid w:val="00C44B04"/>
    <w:rsid w:val="00C44B91"/>
    <w:rsid w:val="00C44CEE"/>
    <w:rsid w:val="00C45CA2"/>
    <w:rsid w:val="00C467CB"/>
    <w:rsid w:val="00C46FDE"/>
    <w:rsid w:val="00C47201"/>
    <w:rsid w:val="00C47FA7"/>
    <w:rsid w:val="00C50EC6"/>
    <w:rsid w:val="00C51F78"/>
    <w:rsid w:val="00C52AA3"/>
    <w:rsid w:val="00C52E08"/>
    <w:rsid w:val="00C53970"/>
    <w:rsid w:val="00C542C3"/>
    <w:rsid w:val="00C54324"/>
    <w:rsid w:val="00C55108"/>
    <w:rsid w:val="00C55BC8"/>
    <w:rsid w:val="00C563FD"/>
    <w:rsid w:val="00C57855"/>
    <w:rsid w:val="00C57EF1"/>
    <w:rsid w:val="00C60212"/>
    <w:rsid w:val="00C603F6"/>
    <w:rsid w:val="00C606E3"/>
    <w:rsid w:val="00C60B1E"/>
    <w:rsid w:val="00C61139"/>
    <w:rsid w:val="00C6377D"/>
    <w:rsid w:val="00C646C1"/>
    <w:rsid w:val="00C65A1B"/>
    <w:rsid w:val="00C67631"/>
    <w:rsid w:val="00C70243"/>
    <w:rsid w:val="00C7093B"/>
    <w:rsid w:val="00C71417"/>
    <w:rsid w:val="00C717E2"/>
    <w:rsid w:val="00C71A92"/>
    <w:rsid w:val="00C733F6"/>
    <w:rsid w:val="00C74AE3"/>
    <w:rsid w:val="00C7666D"/>
    <w:rsid w:val="00C766B8"/>
    <w:rsid w:val="00C76FA8"/>
    <w:rsid w:val="00C77831"/>
    <w:rsid w:val="00C779FF"/>
    <w:rsid w:val="00C80E36"/>
    <w:rsid w:val="00C80FD8"/>
    <w:rsid w:val="00C81424"/>
    <w:rsid w:val="00C82B06"/>
    <w:rsid w:val="00C83442"/>
    <w:rsid w:val="00C835BE"/>
    <w:rsid w:val="00C839D3"/>
    <w:rsid w:val="00C84392"/>
    <w:rsid w:val="00C85C59"/>
    <w:rsid w:val="00C861CA"/>
    <w:rsid w:val="00C903D9"/>
    <w:rsid w:val="00C9086E"/>
    <w:rsid w:val="00C921EE"/>
    <w:rsid w:val="00C92641"/>
    <w:rsid w:val="00C93173"/>
    <w:rsid w:val="00C93813"/>
    <w:rsid w:val="00C946EB"/>
    <w:rsid w:val="00C95254"/>
    <w:rsid w:val="00C9577E"/>
    <w:rsid w:val="00C97626"/>
    <w:rsid w:val="00C97F4D"/>
    <w:rsid w:val="00CA05A0"/>
    <w:rsid w:val="00CA1367"/>
    <w:rsid w:val="00CA155D"/>
    <w:rsid w:val="00CA1758"/>
    <w:rsid w:val="00CA205C"/>
    <w:rsid w:val="00CA2E00"/>
    <w:rsid w:val="00CA48A7"/>
    <w:rsid w:val="00CA49AF"/>
    <w:rsid w:val="00CA51F6"/>
    <w:rsid w:val="00CA585E"/>
    <w:rsid w:val="00CA5C7C"/>
    <w:rsid w:val="00CA62E8"/>
    <w:rsid w:val="00CB3373"/>
    <w:rsid w:val="00CB3720"/>
    <w:rsid w:val="00CB43D1"/>
    <w:rsid w:val="00CB489B"/>
    <w:rsid w:val="00CB4AA5"/>
    <w:rsid w:val="00CB5166"/>
    <w:rsid w:val="00CB6FEB"/>
    <w:rsid w:val="00CB7C0F"/>
    <w:rsid w:val="00CC0711"/>
    <w:rsid w:val="00CC0D44"/>
    <w:rsid w:val="00CC2BB3"/>
    <w:rsid w:val="00CC2C6F"/>
    <w:rsid w:val="00CC2DBF"/>
    <w:rsid w:val="00CC304B"/>
    <w:rsid w:val="00CC42B0"/>
    <w:rsid w:val="00CC4879"/>
    <w:rsid w:val="00CC49FC"/>
    <w:rsid w:val="00CC5F38"/>
    <w:rsid w:val="00CC60CF"/>
    <w:rsid w:val="00CC6398"/>
    <w:rsid w:val="00CC6601"/>
    <w:rsid w:val="00CC73E0"/>
    <w:rsid w:val="00CD047A"/>
    <w:rsid w:val="00CD267B"/>
    <w:rsid w:val="00CD2993"/>
    <w:rsid w:val="00CD333C"/>
    <w:rsid w:val="00CD4282"/>
    <w:rsid w:val="00CD4442"/>
    <w:rsid w:val="00CD4AEC"/>
    <w:rsid w:val="00CD4C56"/>
    <w:rsid w:val="00CD4CD5"/>
    <w:rsid w:val="00CD5322"/>
    <w:rsid w:val="00CE061F"/>
    <w:rsid w:val="00CE0A98"/>
    <w:rsid w:val="00CE234C"/>
    <w:rsid w:val="00CE2C12"/>
    <w:rsid w:val="00CE4BB7"/>
    <w:rsid w:val="00CE4D6C"/>
    <w:rsid w:val="00CE5389"/>
    <w:rsid w:val="00CE5D19"/>
    <w:rsid w:val="00CF0599"/>
    <w:rsid w:val="00CF0641"/>
    <w:rsid w:val="00CF195A"/>
    <w:rsid w:val="00CF2FCE"/>
    <w:rsid w:val="00CF3504"/>
    <w:rsid w:val="00CF462C"/>
    <w:rsid w:val="00CF5030"/>
    <w:rsid w:val="00CF56A6"/>
    <w:rsid w:val="00CF5A73"/>
    <w:rsid w:val="00CF60A9"/>
    <w:rsid w:val="00CF6504"/>
    <w:rsid w:val="00CF6D6D"/>
    <w:rsid w:val="00D01249"/>
    <w:rsid w:val="00D0194A"/>
    <w:rsid w:val="00D02AA3"/>
    <w:rsid w:val="00D04773"/>
    <w:rsid w:val="00D04ECD"/>
    <w:rsid w:val="00D04F68"/>
    <w:rsid w:val="00D05146"/>
    <w:rsid w:val="00D0625E"/>
    <w:rsid w:val="00D06A23"/>
    <w:rsid w:val="00D06DD3"/>
    <w:rsid w:val="00D06EF6"/>
    <w:rsid w:val="00D10D35"/>
    <w:rsid w:val="00D10DEE"/>
    <w:rsid w:val="00D12A03"/>
    <w:rsid w:val="00D12BAC"/>
    <w:rsid w:val="00D12CCA"/>
    <w:rsid w:val="00D12EC9"/>
    <w:rsid w:val="00D133BC"/>
    <w:rsid w:val="00D13C10"/>
    <w:rsid w:val="00D15DFD"/>
    <w:rsid w:val="00D164F6"/>
    <w:rsid w:val="00D16964"/>
    <w:rsid w:val="00D17B5F"/>
    <w:rsid w:val="00D21A0C"/>
    <w:rsid w:val="00D21EAA"/>
    <w:rsid w:val="00D22938"/>
    <w:rsid w:val="00D22F17"/>
    <w:rsid w:val="00D241DD"/>
    <w:rsid w:val="00D27A2D"/>
    <w:rsid w:val="00D303D2"/>
    <w:rsid w:val="00D30581"/>
    <w:rsid w:val="00D313EA"/>
    <w:rsid w:val="00D318A4"/>
    <w:rsid w:val="00D33AFE"/>
    <w:rsid w:val="00D33F49"/>
    <w:rsid w:val="00D34084"/>
    <w:rsid w:val="00D342FE"/>
    <w:rsid w:val="00D353C1"/>
    <w:rsid w:val="00D35FDE"/>
    <w:rsid w:val="00D37717"/>
    <w:rsid w:val="00D40672"/>
    <w:rsid w:val="00D41A6D"/>
    <w:rsid w:val="00D423B1"/>
    <w:rsid w:val="00D425F7"/>
    <w:rsid w:val="00D43A29"/>
    <w:rsid w:val="00D463CF"/>
    <w:rsid w:val="00D50383"/>
    <w:rsid w:val="00D5048D"/>
    <w:rsid w:val="00D51933"/>
    <w:rsid w:val="00D52957"/>
    <w:rsid w:val="00D52ADA"/>
    <w:rsid w:val="00D539C7"/>
    <w:rsid w:val="00D54E2B"/>
    <w:rsid w:val="00D55D2E"/>
    <w:rsid w:val="00D56B27"/>
    <w:rsid w:val="00D56E7F"/>
    <w:rsid w:val="00D57203"/>
    <w:rsid w:val="00D57784"/>
    <w:rsid w:val="00D57F61"/>
    <w:rsid w:val="00D60089"/>
    <w:rsid w:val="00D6066E"/>
    <w:rsid w:val="00D61557"/>
    <w:rsid w:val="00D62438"/>
    <w:rsid w:val="00D62B03"/>
    <w:rsid w:val="00D62EB4"/>
    <w:rsid w:val="00D6342C"/>
    <w:rsid w:val="00D64AD1"/>
    <w:rsid w:val="00D651EC"/>
    <w:rsid w:val="00D65E64"/>
    <w:rsid w:val="00D65F3A"/>
    <w:rsid w:val="00D67822"/>
    <w:rsid w:val="00D7013D"/>
    <w:rsid w:val="00D7015D"/>
    <w:rsid w:val="00D70C0E"/>
    <w:rsid w:val="00D70FA2"/>
    <w:rsid w:val="00D724AD"/>
    <w:rsid w:val="00D7533D"/>
    <w:rsid w:val="00D7547C"/>
    <w:rsid w:val="00D75B76"/>
    <w:rsid w:val="00D762BE"/>
    <w:rsid w:val="00D763AE"/>
    <w:rsid w:val="00D7649B"/>
    <w:rsid w:val="00D77D88"/>
    <w:rsid w:val="00D80791"/>
    <w:rsid w:val="00D845E1"/>
    <w:rsid w:val="00D846B9"/>
    <w:rsid w:val="00D858B6"/>
    <w:rsid w:val="00D858BD"/>
    <w:rsid w:val="00D861AD"/>
    <w:rsid w:val="00D862ED"/>
    <w:rsid w:val="00D86506"/>
    <w:rsid w:val="00D865C4"/>
    <w:rsid w:val="00D866D9"/>
    <w:rsid w:val="00D87BDE"/>
    <w:rsid w:val="00D90DF4"/>
    <w:rsid w:val="00D90E95"/>
    <w:rsid w:val="00D9114C"/>
    <w:rsid w:val="00D93962"/>
    <w:rsid w:val="00D94793"/>
    <w:rsid w:val="00D95EC4"/>
    <w:rsid w:val="00D96AC3"/>
    <w:rsid w:val="00D97026"/>
    <w:rsid w:val="00D972C3"/>
    <w:rsid w:val="00D9792E"/>
    <w:rsid w:val="00DA2574"/>
    <w:rsid w:val="00DA2676"/>
    <w:rsid w:val="00DA2AB0"/>
    <w:rsid w:val="00DA2CBC"/>
    <w:rsid w:val="00DA3736"/>
    <w:rsid w:val="00DA394B"/>
    <w:rsid w:val="00DA5846"/>
    <w:rsid w:val="00DA5FAB"/>
    <w:rsid w:val="00DA6DBE"/>
    <w:rsid w:val="00DA75AF"/>
    <w:rsid w:val="00DA7BA0"/>
    <w:rsid w:val="00DB0E06"/>
    <w:rsid w:val="00DB1ABE"/>
    <w:rsid w:val="00DB23FE"/>
    <w:rsid w:val="00DB2AF2"/>
    <w:rsid w:val="00DB37B1"/>
    <w:rsid w:val="00DB3ECF"/>
    <w:rsid w:val="00DB4730"/>
    <w:rsid w:val="00DB58BA"/>
    <w:rsid w:val="00DC0CD4"/>
    <w:rsid w:val="00DC0EE7"/>
    <w:rsid w:val="00DC1BAF"/>
    <w:rsid w:val="00DC2915"/>
    <w:rsid w:val="00DC2DA4"/>
    <w:rsid w:val="00DC33FA"/>
    <w:rsid w:val="00DC367E"/>
    <w:rsid w:val="00DC3F26"/>
    <w:rsid w:val="00DC45D2"/>
    <w:rsid w:val="00DC4B74"/>
    <w:rsid w:val="00DC55B3"/>
    <w:rsid w:val="00DC5FE6"/>
    <w:rsid w:val="00DC6358"/>
    <w:rsid w:val="00DC6EF1"/>
    <w:rsid w:val="00DC7655"/>
    <w:rsid w:val="00DC769F"/>
    <w:rsid w:val="00DC7B9E"/>
    <w:rsid w:val="00DD0A4A"/>
    <w:rsid w:val="00DD15BD"/>
    <w:rsid w:val="00DD15F6"/>
    <w:rsid w:val="00DD1931"/>
    <w:rsid w:val="00DD4B35"/>
    <w:rsid w:val="00DD4FEF"/>
    <w:rsid w:val="00DD53CA"/>
    <w:rsid w:val="00DD74DA"/>
    <w:rsid w:val="00DD7A9C"/>
    <w:rsid w:val="00DE0BE2"/>
    <w:rsid w:val="00DE139B"/>
    <w:rsid w:val="00DE18CC"/>
    <w:rsid w:val="00DE1B18"/>
    <w:rsid w:val="00DE3A86"/>
    <w:rsid w:val="00DE4E55"/>
    <w:rsid w:val="00DE51FC"/>
    <w:rsid w:val="00DE53C6"/>
    <w:rsid w:val="00DE5413"/>
    <w:rsid w:val="00DE5E43"/>
    <w:rsid w:val="00DE5F82"/>
    <w:rsid w:val="00DE6ABC"/>
    <w:rsid w:val="00DE734F"/>
    <w:rsid w:val="00DF0C66"/>
    <w:rsid w:val="00DF0EFF"/>
    <w:rsid w:val="00DF2ABD"/>
    <w:rsid w:val="00DF427E"/>
    <w:rsid w:val="00DF56BB"/>
    <w:rsid w:val="00DF6549"/>
    <w:rsid w:val="00DF7285"/>
    <w:rsid w:val="00DF7D47"/>
    <w:rsid w:val="00E0104F"/>
    <w:rsid w:val="00E01343"/>
    <w:rsid w:val="00E02F1B"/>
    <w:rsid w:val="00E03231"/>
    <w:rsid w:val="00E03F58"/>
    <w:rsid w:val="00E042C1"/>
    <w:rsid w:val="00E0455D"/>
    <w:rsid w:val="00E04A29"/>
    <w:rsid w:val="00E04DCD"/>
    <w:rsid w:val="00E06251"/>
    <w:rsid w:val="00E063F5"/>
    <w:rsid w:val="00E064EE"/>
    <w:rsid w:val="00E104EC"/>
    <w:rsid w:val="00E13B5F"/>
    <w:rsid w:val="00E13E05"/>
    <w:rsid w:val="00E143C7"/>
    <w:rsid w:val="00E14714"/>
    <w:rsid w:val="00E1618D"/>
    <w:rsid w:val="00E20252"/>
    <w:rsid w:val="00E2051A"/>
    <w:rsid w:val="00E22B2F"/>
    <w:rsid w:val="00E23991"/>
    <w:rsid w:val="00E24B9D"/>
    <w:rsid w:val="00E26AB4"/>
    <w:rsid w:val="00E26D3F"/>
    <w:rsid w:val="00E2777A"/>
    <w:rsid w:val="00E319C4"/>
    <w:rsid w:val="00E31ACB"/>
    <w:rsid w:val="00E325D1"/>
    <w:rsid w:val="00E34E9F"/>
    <w:rsid w:val="00E35BF9"/>
    <w:rsid w:val="00E365FB"/>
    <w:rsid w:val="00E37238"/>
    <w:rsid w:val="00E373EE"/>
    <w:rsid w:val="00E379B6"/>
    <w:rsid w:val="00E4002F"/>
    <w:rsid w:val="00E42819"/>
    <w:rsid w:val="00E42F0D"/>
    <w:rsid w:val="00E4331F"/>
    <w:rsid w:val="00E436F6"/>
    <w:rsid w:val="00E437E1"/>
    <w:rsid w:val="00E43852"/>
    <w:rsid w:val="00E440E3"/>
    <w:rsid w:val="00E44536"/>
    <w:rsid w:val="00E445D5"/>
    <w:rsid w:val="00E4462F"/>
    <w:rsid w:val="00E462C6"/>
    <w:rsid w:val="00E46438"/>
    <w:rsid w:val="00E47799"/>
    <w:rsid w:val="00E47870"/>
    <w:rsid w:val="00E5006B"/>
    <w:rsid w:val="00E50409"/>
    <w:rsid w:val="00E5052E"/>
    <w:rsid w:val="00E5065E"/>
    <w:rsid w:val="00E51B8E"/>
    <w:rsid w:val="00E51E44"/>
    <w:rsid w:val="00E52D60"/>
    <w:rsid w:val="00E547ED"/>
    <w:rsid w:val="00E549BD"/>
    <w:rsid w:val="00E5653C"/>
    <w:rsid w:val="00E569F0"/>
    <w:rsid w:val="00E57576"/>
    <w:rsid w:val="00E575DC"/>
    <w:rsid w:val="00E61B1B"/>
    <w:rsid w:val="00E627CC"/>
    <w:rsid w:val="00E638C8"/>
    <w:rsid w:val="00E6450D"/>
    <w:rsid w:val="00E6490B"/>
    <w:rsid w:val="00E65170"/>
    <w:rsid w:val="00E65FF7"/>
    <w:rsid w:val="00E66AEA"/>
    <w:rsid w:val="00E66CC9"/>
    <w:rsid w:val="00E67B0F"/>
    <w:rsid w:val="00E67E62"/>
    <w:rsid w:val="00E67F9B"/>
    <w:rsid w:val="00E7056C"/>
    <w:rsid w:val="00E707CE"/>
    <w:rsid w:val="00E70AE7"/>
    <w:rsid w:val="00E70FCD"/>
    <w:rsid w:val="00E727AB"/>
    <w:rsid w:val="00E73927"/>
    <w:rsid w:val="00E74BC9"/>
    <w:rsid w:val="00E75081"/>
    <w:rsid w:val="00E75975"/>
    <w:rsid w:val="00E7668B"/>
    <w:rsid w:val="00E76AD1"/>
    <w:rsid w:val="00E7718C"/>
    <w:rsid w:val="00E777BB"/>
    <w:rsid w:val="00E8017E"/>
    <w:rsid w:val="00E832ED"/>
    <w:rsid w:val="00E83746"/>
    <w:rsid w:val="00E83958"/>
    <w:rsid w:val="00E851EA"/>
    <w:rsid w:val="00E85BE2"/>
    <w:rsid w:val="00E85C14"/>
    <w:rsid w:val="00E85D33"/>
    <w:rsid w:val="00E85F21"/>
    <w:rsid w:val="00E868CE"/>
    <w:rsid w:val="00E869F3"/>
    <w:rsid w:val="00E9051A"/>
    <w:rsid w:val="00E91EA5"/>
    <w:rsid w:val="00E93E04"/>
    <w:rsid w:val="00E9425A"/>
    <w:rsid w:val="00E943C3"/>
    <w:rsid w:val="00E97877"/>
    <w:rsid w:val="00EA028F"/>
    <w:rsid w:val="00EA02EE"/>
    <w:rsid w:val="00EA0C1A"/>
    <w:rsid w:val="00EA0E33"/>
    <w:rsid w:val="00EA0EF9"/>
    <w:rsid w:val="00EA3BFD"/>
    <w:rsid w:val="00EA43D6"/>
    <w:rsid w:val="00EA47AA"/>
    <w:rsid w:val="00EA4986"/>
    <w:rsid w:val="00EA4F7C"/>
    <w:rsid w:val="00EA5DFB"/>
    <w:rsid w:val="00EA5E7D"/>
    <w:rsid w:val="00EA6274"/>
    <w:rsid w:val="00EA6DBB"/>
    <w:rsid w:val="00EA7DD4"/>
    <w:rsid w:val="00EB083E"/>
    <w:rsid w:val="00EB0D25"/>
    <w:rsid w:val="00EB31CF"/>
    <w:rsid w:val="00EB3331"/>
    <w:rsid w:val="00EB3884"/>
    <w:rsid w:val="00EB3B2F"/>
    <w:rsid w:val="00EB468E"/>
    <w:rsid w:val="00EB4A9C"/>
    <w:rsid w:val="00EB58EA"/>
    <w:rsid w:val="00EB5E8D"/>
    <w:rsid w:val="00EB6489"/>
    <w:rsid w:val="00EC1992"/>
    <w:rsid w:val="00EC422B"/>
    <w:rsid w:val="00EC46E6"/>
    <w:rsid w:val="00EC4C44"/>
    <w:rsid w:val="00EC61F3"/>
    <w:rsid w:val="00EC7AB1"/>
    <w:rsid w:val="00ED022B"/>
    <w:rsid w:val="00ED2462"/>
    <w:rsid w:val="00ED5E39"/>
    <w:rsid w:val="00ED6916"/>
    <w:rsid w:val="00ED6F2A"/>
    <w:rsid w:val="00EE1881"/>
    <w:rsid w:val="00EE19D5"/>
    <w:rsid w:val="00EE3385"/>
    <w:rsid w:val="00EE38DB"/>
    <w:rsid w:val="00EE49E3"/>
    <w:rsid w:val="00EF026D"/>
    <w:rsid w:val="00EF0274"/>
    <w:rsid w:val="00EF0518"/>
    <w:rsid w:val="00EF14FA"/>
    <w:rsid w:val="00EF1DB2"/>
    <w:rsid w:val="00EF2108"/>
    <w:rsid w:val="00EF25AA"/>
    <w:rsid w:val="00EF44BD"/>
    <w:rsid w:val="00EF534E"/>
    <w:rsid w:val="00EF5FFE"/>
    <w:rsid w:val="00F00012"/>
    <w:rsid w:val="00F00BAF"/>
    <w:rsid w:val="00F02260"/>
    <w:rsid w:val="00F023F2"/>
    <w:rsid w:val="00F024F0"/>
    <w:rsid w:val="00F02839"/>
    <w:rsid w:val="00F03041"/>
    <w:rsid w:val="00F05454"/>
    <w:rsid w:val="00F06856"/>
    <w:rsid w:val="00F06912"/>
    <w:rsid w:val="00F06CC3"/>
    <w:rsid w:val="00F07017"/>
    <w:rsid w:val="00F10103"/>
    <w:rsid w:val="00F10AB5"/>
    <w:rsid w:val="00F110B4"/>
    <w:rsid w:val="00F11545"/>
    <w:rsid w:val="00F135D2"/>
    <w:rsid w:val="00F14A94"/>
    <w:rsid w:val="00F14BD4"/>
    <w:rsid w:val="00F152D9"/>
    <w:rsid w:val="00F162A3"/>
    <w:rsid w:val="00F16494"/>
    <w:rsid w:val="00F16746"/>
    <w:rsid w:val="00F16B67"/>
    <w:rsid w:val="00F16B77"/>
    <w:rsid w:val="00F176CE"/>
    <w:rsid w:val="00F17B50"/>
    <w:rsid w:val="00F17E13"/>
    <w:rsid w:val="00F20370"/>
    <w:rsid w:val="00F21618"/>
    <w:rsid w:val="00F22463"/>
    <w:rsid w:val="00F22E09"/>
    <w:rsid w:val="00F24969"/>
    <w:rsid w:val="00F24DFD"/>
    <w:rsid w:val="00F253A2"/>
    <w:rsid w:val="00F25B22"/>
    <w:rsid w:val="00F271CD"/>
    <w:rsid w:val="00F27529"/>
    <w:rsid w:val="00F30A19"/>
    <w:rsid w:val="00F30A9E"/>
    <w:rsid w:val="00F3142F"/>
    <w:rsid w:val="00F31836"/>
    <w:rsid w:val="00F3198B"/>
    <w:rsid w:val="00F31D1A"/>
    <w:rsid w:val="00F33084"/>
    <w:rsid w:val="00F33A0D"/>
    <w:rsid w:val="00F362F2"/>
    <w:rsid w:val="00F3699C"/>
    <w:rsid w:val="00F36EA8"/>
    <w:rsid w:val="00F40759"/>
    <w:rsid w:val="00F425C2"/>
    <w:rsid w:val="00F42E95"/>
    <w:rsid w:val="00F43902"/>
    <w:rsid w:val="00F4396C"/>
    <w:rsid w:val="00F45EB3"/>
    <w:rsid w:val="00F46696"/>
    <w:rsid w:val="00F47B87"/>
    <w:rsid w:val="00F503D9"/>
    <w:rsid w:val="00F5077C"/>
    <w:rsid w:val="00F50E90"/>
    <w:rsid w:val="00F52ECF"/>
    <w:rsid w:val="00F5379F"/>
    <w:rsid w:val="00F5382D"/>
    <w:rsid w:val="00F5534F"/>
    <w:rsid w:val="00F5688B"/>
    <w:rsid w:val="00F56C1E"/>
    <w:rsid w:val="00F56EB4"/>
    <w:rsid w:val="00F5791A"/>
    <w:rsid w:val="00F6014D"/>
    <w:rsid w:val="00F6147D"/>
    <w:rsid w:val="00F615E4"/>
    <w:rsid w:val="00F61666"/>
    <w:rsid w:val="00F61F01"/>
    <w:rsid w:val="00F62C8D"/>
    <w:rsid w:val="00F64BB8"/>
    <w:rsid w:val="00F64F2A"/>
    <w:rsid w:val="00F64F56"/>
    <w:rsid w:val="00F654D8"/>
    <w:rsid w:val="00F6664B"/>
    <w:rsid w:val="00F66680"/>
    <w:rsid w:val="00F70844"/>
    <w:rsid w:val="00F71BB0"/>
    <w:rsid w:val="00F72E36"/>
    <w:rsid w:val="00F72E8B"/>
    <w:rsid w:val="00F740F9"/>
    <w:rsid w:val="00F74E24"/>
    <w:rsid w:val="00F779DF"/>
    <w:rsid w:val="00F80403"/>
    <w:rsid w:val="00F80D7E"/>
    <w:rsid w:val="00F81114"/>
    <w:rsid w:val="00F833C8"/>
    <w:rsid w:val="00F84167"/>
    <w:rsid w:val="00F84CB7"/>
    <w:rsid w:val="00F85DE7"/>
    <w:rsid w:val="00F862D3"/>
    <w:rsid w:val="00F8701F"/>
    <w:rsid w:val="00F876B2"/>
    <w:rsid w:val="00F90046"/>
    <w:rsid w:val="00F90D0B"/>
    <w:rsid w:val="00F915D8"/>
    <w:rsid w:val="00F919DA"/>
    <w:rsid w:val="00F92A3B"/>
    <w:rsid w:val="00F93733"/>
    <w:rsid w:val="00F944CA"/>
    <w:rsid w:val="00F95634"/>
    <w:rsid w:val="00F95DB7"/>
    <w:rsid w:val="00F96354"/>
    <w:rsid w:val="00F97686"/>
    <w:rsid w:val="00F97DBA"/>
    <w:rsid w:val="00FA0234"/>
    <w:rsid w:val="00FA0CA8"/>
    <w:rsid w:val="00FA186C"/>
    <w:rsid w:val="00FA2071"/>
    <w:rsid w:val="00FA35FD"/>
    <w:rsid w:val="00FA3660"/>
    <w:rsid w:val="00FA3C7A"/>
    <w:rsid w:val="00FA4582"/>
    <w:rsid w:val="00FA4754"/>
    <w:rsid w:val="00FA4B41"/>
    <w:rsid w:val="00FB2397"/>
    <w:rsid w:val="00FB2B8A"/>
    <w:rsid w:val="00FB30CB"/>
    <w:rsid w:val="00FB3E04"/>
    <w:rsid w:val="00FB492B"/>
    <w:rsid w:val="00FB4C67"/>
    <w:rsid w:val="00FB50C2"/>
    <w:rsid w:val="00FB54DA"/>
    <w:rsid w:val="00FB5EFE"/>
    <w:rsid w:val="00FB6066"/>
    <w:rsid w:val="00FB715F"/>
    <w:rsid w:val="00FB7F57"/>
    <w:rsid w:val="00FC1BB8"/>
    <w:rsid w:val="00FC2128"/>
    <w:rsid w:val="00FC2B8C"/>
    <w:rsid w:val="00FC2E69"/>
    <w:rsid w:val="00FC39E1"/>
    <w:rsid w:val="00FC4475"/>
    <w:rsid w:val="00FC738D"/>
    <w:rsid w:val="00FC7B78"/>
    <w:rsid w:val="00FD04A5"/>
    <w:rsid w:val="00FD0F6A"/>
    <w:rsid w:val="00FD29DE"/>
    <w:rsid w:val="00FD3624"/>
    <w:rsid w:val="00FD3D1F"/>
    <w:rsid w:val="00FD5D7D"/>
    <w:rsid w:val="00FE0F28"/>
    <w:rsid w:val="00FE2200"/>
    <w:rsid w:val="00FE2361"/>
    <w:rsid w:val="00FE3916"/>
    <w:rsid w:val="00FE3D94"/>
    <w:rsid w:val="00FE4155"/>
    <w:rsid w:val="00FE539C"/>
    <w:rsid w:val="00FE5A03"/>
    <w:rsid w:val="00FE6284"/>
    <w:rsid w:val="00FE68F4"/>
    <w:rsid w:val="00FF091E"/>
    <w:rsid w:val="00FF1009"/>
    <w:rsid w:val="00FF17B9"/>
    <w:rsid w:val="00FF5721"/>
    <w:rsid w:val="00FF586E"/>
    <w:rsid w:val="00FF6850"/>
    <w:rsid w:val="00FF6C8D"/>
    <w:rsid w:val="00FF7239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footnote reference" w:uiPriority="99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2389"/>
    <w:rPr>
      <w:sz w:val="24"/>
      <w:szCs w:val="24"/>
    </w:rPr>
  </w:style>
  <w:style w:type="paragraph" w:styleId="11">
    <w:name w:val="heading 1"/>
    <w:basedOn w:val="a0"/>
    <w:next w:val="a0"/>
    <w:link w:val="12"/>
    <w:uiPriority w:val="9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0"/>
    <w:next w:val="a0"/>
    <w:link w:val="40"/>
    <w:uiPriority w:val="9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0"/>
    <w:next w:val="a0"/>
    <w:link w:val="50"/>
    <w:uiPriority w:val="9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D13C10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rsid w:val="000B168A"/>
    <w:rPr>
      <w:sz w:val="28"/>
      <w:szCs w:val="20"/>
    </w:rPr>
  </w:style>
  <w:style w:type="paragraph" w:styleId="a5">
    <w:name w:val="header"/>
    <w:aliases w:val="ВерхКолонтитул"/>
    <w:basedOn w:val="a0"/>
    <w:link w:val="a6"/>
    <w:rsid w:val="00B27F61"/>
    <w:pPr>
      <w:tabs>
        <w:tab w:val="center" w:pos="4677"/>
        <w:tab w:val="right" w:pos="9355"/>
      </w:tabs>
    </w:pPr>
  </w:style>
  <w:style w:type="paragraph" w:styleId="a7">
    <w:name w:val="footer"/>
    <w:basedOn w:val="a0"/>
    <w:link w:val="a8"/>
    <w:uiPriority w:val="99"/>
    <w:rsid w:val="00B27F61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a">
    <w:name w:val="Table Grid"/>
    <w:basedOn w:val="a2"/>
    <w:uiPriority w:val="39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1"/>
    <w:rsid w:val="00444A16"/>
  </w:style>
  <w:style w:type="paragraph" w:styleId="ac">
    <w:name w:val="Document Map"/>
    <w:basedOn w:val="a0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ody Text"/>
    <w:basedOn w:val="a0"/>
    <w:link w:val="ae"/>
    <w:rsid w:val="000B168A"/>
    <w:pPr>
      <w:spacing w:after="120"/>
    </w:pPr>
  </w:style>
  <w:style w:type="paragraph" w:styleId="af">
    <w:name w:val="Title"/>
    <w:aliases w:val="Н.таблиц"/>
    <w:basedOn w:val="a0"/>
    <w:link w:val="af0"/>
    <w:uiPriority w:val="10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1">
    <w:name w:val="Body Text Indent"/>
    <w:basedOn w:val="a0"/>
    <w:link w:val="af2"/>
    <w:uiPriority w:val="99"/>
    <w:rsid w:val="00A349E1"/>
    <w:pPr>
      <w:spacing w:after="120"/>
      <w:ind w:left="283"/>
    </w:pPr>
  </w:style>
  <w:style w:type="paragraph" w:styleId="21">
    <w:name w:val="Body Text Indent 2"/>
    <w:basedOn w:val="a0"/>
    <w:link w:val="22"/>
    <w:uiPriority w:val="99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0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0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0"/>
    <w:link w:val="24"/>
    <w:rsid w:val="002B6781"/>
    <w:pPr>
      <w:spacing w:after="120" w:line="480" w:lineRule="auto"/>
    </w:pPr>
  </w:style>
  <w:style w:type="paragraph" w:styleId="33">
    <w:name w:val="Body Text Indent 3"/>
    <w:basedOn w:val="a0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3">
    <w:name w:val="Subtitle"/>
    <w:basedOn w:val="a0"/>
    <w:link w:val="af4"/>
    <w:uiPriority w:val="11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3">
    <w:name w:val="Основной текст1"/>
    <w:basedOn w:val="a0"/>
    <w:rsid w:val="00FF5721"/>
    <w:pPr>
      <w:spacing w:before="120"/>
      <w:jc w:val="center"/>
    </w:pPr>
    <w:rPr>
      <w:szCs w:val="20"/>
    </w:rPr>
  </w:style>
  <w:style w:type="paragraph" w:customStyle="1" w:styleId="af5">
    <w:name w:val="Знак"/>
    <w:basedOn w:val="a0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0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0"/>
    <w:rsid w:val="000873AC"/>
    <w:pPr>
      <w:spacing w:after="120"/>
    </w:pPr>
    <w:rPr>
      <w:sz w:val="22"/>
      <w:szCs w:val="20"/>
    </w:rPr>
  </w:style>
  <w:style w:type="paragraph" w:customStyle="1" w:styleId="af6">
    <w:name w:val="Цитаты"/>
    <w:basedOn w:val="a0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0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0"/>
    <w:link w:val="HTML0"/>
    <w:uiPriority w:val="99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Plain Text"/>
    <w:basedOn w:val="a0"/>
    <w:link w:val="af8"/>
    <w:rsid w:val="007E2AF7"/>
    <w:rPr>
      <w:rFonts w:ascii="Courier New" w:hAnsi="Courier New" w:cs="Wingdings 3"/>
      <w:sz w:val="20"/>
      <w:szCs w:val="20"/>
    </w:rPr>
  </w:style>
  <w:style w:type="paragraph" w:styleId="af9">
    <w:name w:val="Block Text"/>
    <w:basedOn w:val="a0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0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4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a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0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b">
    <w:name w:val="caption"/>
    <w:basedOn w:val="a0"/>
    <w:next w:val="a0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c">
    <w:name w:val="annotation text"/>
    <w:basedOn w:val="a0"/>
    <w:semiHidden/>
    <w:rsid w:val="008A5F43"/>
    <w:rPr>
      <w:sz w:val="20"/>
      <w:szCs w:val="20"/>
    </w:rPr>
  </w:style>
  <w:style w:type="paragraph" w:customStyle="1" w:styleId="15">
    <w:name w:val="Знак Знак Знак Знак1"/>
    <w:basedOn w:val="a0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d">
    <w:name w:val="No Spacing"/>
    <w:link w:val="afe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0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6">
    <w:name w:val="Знак1"/>
    <w:basedOn w:val="a0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Date"/>
    <w:basedOn w:val="a0"/>
    <w:next w:val="a0"/>
    <w:link w:val="aff0"/>
    <w:rsid w:val="00F6147D"/>
    <w:pPr>
      <w:ind w:left="4320"/>
    </w:pPr>
  </w:style>
  <w:style w:type="character" w:customStyle="1" w:styleId="aff0">
    <w:name w:val="Дата Знак"/>
    <w:link w:val="aff"/>
    <w:rsid w:val="00F6147D"/>
    <w:rPr>
      <w:sz w:val="24"/>
      <w:szCs w:val="24"/>
    </w:rPr>
  </w:style>
  <w:style w:type="paragraph" w:styleId="aff1">
    <w:name w:val="Closing"/>
    <w:basedOn w:val="a0"/>
    <w:link w:val="aff2"/>
    <w:rsid w:val="00F6147D"/>
    <w:pPr>
      <w:ind w:left="4320"/>
    </w:pPr>
  </w:style>
  <w:style w:type="character" w:customStyle="1" w:styleId="aff2">
    <w:name w:val="Прощание Знак"/>
    <w:link w:val="aff1"/>
    <w:rsid w:val="00F6147D"/>
    <w:rPr>
      <w:sz w:val="24"/>
      <w:szCs w:val="24"/>
    </w:rPr>
  </w:style>
  <w:style w:type="paragraph" w:styleId="aff3">
    <w:name w:val="Signature"/>
    <w:basedOn w:val="a0"/>
    <w:link w:val="aff4"/>
    <w:rsid w:val="00F6147D"/>
    <w:pPr>
      <w:ind w:left="4320"/>
    </w:pPr>
  </w:style>
  <w:style w:type="character" w:customStyle="1" w:styleId="aff4">
    <w:name w:val="Подпись Знак"/>
    <w:link w:val="aff3"/>
    <w:rsid w:val="00F6147D"/>
    <w:rPr>
      <w:sz w:val="24"/>
      <w:szCs w:val="24"/>
    </w:rPr>
  </w:style>
  <w:style w:type="paragraph" w:customStyle="1" w:styleId="aff5">
    <w:name w:val="Строка ссылки"/>
    <w:basedOn w:val="ad"/>
    <w:rsid w:val="00F6147D"/>
    <w:pPr>
      <w:ind w:firstLine="720"/>
    </w:pPr>
  </w:style>
  <w:style w:type="character" w:styleId="aff6">
    <w:name w:val="line number"/>
    <w:uiPriority w:val="99"/>
    <w:rsid w:val="00F6147D"/>
  </w:style>
  <w:style w:type="character" w:customStyle="1" w:styleId="40">
    <w:name w:val="Заголовок 4 Знак"/>
    <w:link w:val="4"/>
    <w:uiPriority w:val="9"/>
    <w:rsid w:val="00B33872"/>
    <w:rPr>
      <w:sz w:val="26"/>
    </w:rPr>
  </w:style>
  <w:style w:type="character" w:customStyle="1" w:styleId="20">
    <w:name w:val="Заголовок 2 Знак"/>
    <w:link w:val="2"/>
    <w:uiPriority w:val="9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2">
    <w:name w:val="Заголовок 1 Знак"/>
    <w:link w:val="11"/>
    <w:uiPriority w:val="9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f0">
    <w:name w:val="Название Знак"/>
    <w:aliases w:val="Н.таблиц Знак"/>
    <w:link w:val="af"/>
    <w:uiPriority w:val="10"/>
    <w:rsid w:val="00B33872"/>
    <w:rPr>
      <w:b/>
      <w:i/>
      <w:snapToGrid w:val="0"/>
      <w:sz w:val="30"/>
    </w:rPr>
  </w:style>
  <w:style w:type="character" w:customStyle="1" w:styleId="ae">
    <w:name w:val="Основной текст Знак"/>
    <w:link w:val="ad"/>
    <w:rsid w:val="00B33872"/>
    <w:rPr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uiPriority w:val="99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7">
    <w:name w:val="Основной текст_"/>
    <w:link w:val="17"/>
    <w:rsid w:val="00BA4F0F"/>
    <w:rPr>
      <w:rFonts w:ascii="Arial" w:eastAsia="Arial" w:hAnsi="Arial" w:cs="Arial"/>
      <w:shd w:val="clear" w:color="auto" w:fill="FFFFFF"/>
    </w:rPr>
  </w:style>
  <w:style w:type="paragraph" w:customStyle="1" w:styleId="17">
    <w:name w:val="Основной текст1"/>
    <w:basedOn w:val="a0"/>
    <w:link w:val="aff7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8">
    <w:name w:val="List Paragraph"/>
    <w:basedOn w:val="a0"/>
    <w:link w:val="aff9"/>
    <w:uiPriority w:val="34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сновной текст с отступом1"/>
    <w:basedOn w:val="a0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0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0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a">
    <w:name w:val="Balloon Text"/>
    <w:basedOn w:val="a0"/>
    <w:link w:val="affb"/>
    <w:rsid w:val="00884A22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1"/>
    <w:link w:val="affa"/>
    <w:rsid w:val="00884A22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aliases w:val="ВерхКолонтитул Знак"/>
    <w:link w:val="a5"/>
    <w:locked/>
    <w:rsid w:val="007141B9"/>
    <w:rPr>
      <w:sz w:val="24"/>
      <w:szCs w:val="24"/>
    </w:rPr>
  </w:style>
  <w:style w:type="paragraph" w:customStyle="1" w:styleId="311">
    <w:name w:val="Список 31"/>
    <w:basedOn w:val="a0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0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c">
    <w:name w:val="Содержимое таблицы"/>
    <w:basedOn w:val="a0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9">
    <w:name w:val="Абзац списка Знак"/>
    <w:link w:val="aff8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0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0"/>
    <w:link w:val="19"/>
    <w:rsid w:val="00300C1C"/>
    <w:pPr>
      <w:numPr>
        <w:numId w:val="1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9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2D1519"/>
    <w:pPr>
      <w:spacing w:before="100" w:beforeAutospacing="1" w:after="119"/>
    </w:pPr>
    <w:rPr>
      <w:color w:val="000000"/>
    </w:rPr>
  </w:style>
  <w:style w:type="character" w:customStyle="1" w:styleId="1a">
    <w:name w:val="Основной шрифт абзаца1"/>
    <w:rsid w:val="003E793D"/>
  </w:style>
  <w:style w:type="character" w:customStyle="1" w:styleId="afe">
    <w:name w:val="Без интервала Знак"/>
    <w:link w:val="afd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0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8">
    <w:name w:val="Текст Знак"/>
    <w:link w:val="af7"/>
    <w:rsid w:val="00D52957"/>
    <w:rPr>
      <w:rFonts w:ascii="Courier New" w:hAnsi="Courier New" w:cs="Wingdings 3"/>
    </w:rPr>
  </w:style>
  <w:style w:type="paragraph" w:customStyle="1" w:styleId="affd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rsid w:val="00D846B9"/>
    <w:pPr>
      <w:widowControl w:val="0"/>
      <w:autoSpaceDE w:val="0"/>
      <w:autoSpaceDN w:val="0"/>
      <w:adjustRightInd w:val="0"/>
      <w:ind w:firstLine="709"/>
    </w:pPr>
    <w:rPr>
      <w:rFonts w:ascii="Courier New" w:hAnsi="Courier New" w:cs="Courier New"/>
      <w:sz w:val="22"/>
      <w:szCs w:val="22"/>
    </w:rPr>
  </w:style>
  <w:style w:type="character" w:customStyle="1" w:styleId="50">
    <w:name w:val="Заголовок 5 Знак"/>
    <w:link w:val="5"/>
    <w:uiPriority w:val="9"/>
    <w:rsid w:val="00D846B9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D846B9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846B9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D846B9"/>
    <w:rPr>
      <w:sz w:val="26"/>
    </w:rPr>
  </w:style>
  <w:style w:type="character" w:customStyle="1" w:styleId="90">
    <w:name w:val="Заголовок 9 Знак"/>
    <w:link w:val="9"/>
    <w:uiPriority w:val="9"/>
    <w:rsid w:val="00D846B9"/>
    <w:rPr>
      <w:rFonts w:ascii="Arial" w:hAnsi="Arial" w:cs="Arial"/>
      <w:sz w:val="22"/>
      <w:szCs w:val="22"/>
    </w:rPr>
  </w:style>
  <w:style w:type="paragraph" w:styleId="affe">
    <w:name w:val="TOC Heading"/>
    <w:basedOn w:val="11"/>
    <w:next w:val="a0"/>
    <w:uiPriority w:val="39"/>
    <w:qFormat/>
    <w:rsid w:val="00D846B9"/>
    <w:pPr>
      <w:ind w:firstLine="709"/>
      <w:outlineLvl w:val="9"/>
    </w:pPr>
    <w:rPr>
      <w:rFonts w:ascii="Cambria" w:hAnsi="Cambria"/>
      <w:lang w:val="x-none" w:eastAsia="x-none"/>
    </w:rPr>
  </w:style>
  <w:style w:type="paragraph" w:styleId="1b">
    <w:name w:val="toc 1"/>
    <w:basedOn w:val="a0"/>
    <w:next w:val="a0"/>
    <w:autoRedefine/>
    <w:uiPriority w:val="39"/>
    <w:unhideWhenUsed/>
    <w:rsid w:val="00D846B9"/>
    <w:pPr>
      <w:ind w:firstLine="709"/>
    </w:pPr>
  </w:style>
  <w:style w:type="paragraph" w:styleId="27">
    <w:name w:val="toc 2"/>
    <w:basedOn w:val="a0"/>
    <w:next w:val="a0"/>
    <w:autoRedefine/>
    <w:uiPriority w:val="39"/>
    <w:unhideWhenUsed/>
    <w:rsid w:val="00D846B9"/>
    <w:pPr>
      <w:ind w:left="220" w:firstLine="709"/>
    </w:pPr>
  </w:style>
  <w:style w:type="character" w:styleId="afff">
    <w:name w:val="Hyperlink"/>
    <w:uiPriority w:val="99"/>
    <w:unhideWhenUsed/>
    <w:rsid w:val="00D846B9"/>
    <w:rPr>
      <w:color w:val="0000FF"/>
      <w:u w:val="single"/>
    </w:rPr>
  </w:style>
  <w:style w:type="paragraph" w:styleId="36">
    <w:name w:val="toc 3"/>
    <w:basedOn w:val="a0"/>
    <w:next w:val="a0"/>
    <w:autoRedefine/>
    <w:uiPriority w:val="39"/>
    <w:unhideWhenUsed/>
    <w:rsid w:val="00D846B9"/>
    <w:pPr>
      <w:ind w:left="440" w:firstLine="709"/>
    </w:pPr>
  </w:style>
  <w:style w:type="character" w:customStyle="1" w:styleId="a8">
    <w:name w:val="Нижний колонтитул Знак"/>
    <w:basedOn w:val="a1"/>
    <w:link w:val="a7"/>
    <w:uiPriority w:val="99"/>
    <w:rsid w:val="00D846B9"/>
    <w:rPr>
      <w:sz w:val="24"/>
      <w:szCs w:val="24"/>
    </w:rPr>
  </w:style>
  <w:style w:type="paragraph" w:customStyle="1" w:styleId="ConsPlusTitle">
    <w:name w:val="ConsPlusTitle"/>
    <w:uiPriority w:val="99"/>
    <w:rsid w:val="00D846B9"/>
    <w:pPr>
      <w:widowControl w:val="0"/>
      <w:adjustRightInd w:val="0"/>
      <w:ind w:firstLine="709"/>
    </w:pPr>
    <w:rPr>
      <w:rFonts w:ascii="Arial" w:hAnsi="Arial" w:cs="Arial"/>
      <w:b/>
      <w:bCs/>
      <w:sz w:val="22"/>
      <w:szCs w:val="22"/>
    </w:rPr>
  </w:style>
  <w:style w:type="character" w:styleId="afff0">
    <w:name w:val="footnote reference"/>
    <w:uiPriority w:val="99"/>
    <w:rsid w:val="00D846B9"/>
    <w:rPr>
      <w:vertAlign w:val="superscript"/>
    </w:rPr>
  </w:style>
  <w:style w:type="paragraph" w:styleId="afff1">
    <w:name w:val="footnote text"/>
    <w:aliases w:val="Знак Знак Знак,Знак Знак Знак Знак Знак Знак Знак Знак Знак Знак Знак Знак Знак Знак Знак Знак Знак Знак Знак Знак Знак"/>
    <w:basedOn w:val="a0"/>
    <w:link w:val="afff2"/>
    <w:rsid w:val="00D846B9"/>
    <w:pPr>
      <w:overflowPunct w:val="0"/>
      <w:autoSpaceDE w:val="0"/>
      <w:autoSpaceDN w:val="0"/>
      <w:adjustRightInd w:val="0"/>
      <w:ind w:firstLine="709"/>
    </w:pPr>
    <w:rPr>
      <w:sz w:val="20"/>
      <w:szCs w:val="20"/>
      <w:lang w:val="x-none" w:eastAsia="x-none"/>
    </w:rPr>
  </w:style>
  <w:style w:type="character" w:customStyle="1" w:styleId="afff2">
    <w:name w:val="Текст сноски Знак"/>
    <w:aliases w:val="Знак Знак Знак Знак,Знак Знак Знак Знак Знак Знак Знак Знак Знак Знак Знак Знак Знак Знак Знак Знак Знак Знак Знак Знак Знак Знак"/>
    <w:basedOn w:val="a1"/>
    <w:link w:val="afff1"/>
    <w:rsid w:val="00D846B9"/>
    <w:rPr>
      <w:lang w:val="x-none" w:eastAsia="x-none"/>
    </w:rPr>
  </w:style>
  <w:style w:type="character" w:customStyle="1" w:styleId="1c">
    <w:name w:val="Основной текст Знак1"/>
    <w:uiPriority w:val="99"/>
    <w:rsid w:val="00D846B9"/>
    <w:rPr>
      <w:rFonts w:ascii="Times New Roman" w:hAnsi="Times New Roman"/>
      <w:b/>
      <w:bCs/>
      <w:sz w:val="28"/>
      <w:szCs w:val="24"/>
    </w:rPr>
  </w:style>
  <w:style w:type="character" w:customStyle="1" w:styleId="37">
    <w:name w:val="Заголовок №3_"/>
    <w:link w:val="38"/>
    <w:uiPriority w:val="99"/>
    <w:rsid w:val="00D846B9"/>
    <w:rPr>
      <w:spacing w:val="1"/>
      <w:shd w:val="clear" w:color="auto" w:fill="FFFFFF"/>
    </w:rPr>
  </w:style>
  <w:style w:type="paragraph" w:customStyle="1" w:styleId="38">
    <w:name w:val="Заголовок №3"/>
    <w:basedOn w:val="a0"/>
    <w:link w:val="37"/>
    <w:uiPriority w:val="99"/>
    <w:rsid w:val="00D846B9"/>
    <w:pPr>
      <w:widowControl w:val="0"/>
      <w:shd w:val="clear" w:color="auto" w:fill="FFFFFF"/>
      <w:spacing w:after="360" w:line="240" w:lineRule="atLeast"/>
      <w:ind w:firstLine="709"/>
      <w:jc w:val="both"/>
      <w:outlineLvl w:val="2"/>
    </w:pPr>
    <w:rPr>
      <w:spacing w:val="1"/>
      <w:sz w:val="20"/>
      <w:szCs w:val="20"/>
    </w:rPr>
  </w:style>
  <w:style w:type="paragraph" w:customStyle="1" w:styleId="1d">
    <w:name w:val="1 Основной текст"/>
    <w:basedOn w:val="a0"/>
    <w:rsid w:val="00D846B9"/>
    <w:pPr>
      <w:ind w:firstLine="709"/>
      <w:jc w:val="both"/>
    </w:pPr>
    <w:rPr>
      <w:szCs w:val="28"/>
      <w:lang w:eastAsia="ar-SA"/>
    </w:rPr>
  </w:style>
  <w:style w:type="character" w:customStyle="1" w:styleId="afff3">
    <w:name w:val="Символ сноски"/>
    <w:rsid w:val="00D846B9"/>
    <w:rPr>
      <w:vertAlign w:val="superscript"/>
    </w:rPr>
  </w:style>
  <w:style w:type="character" w:customStyle="1" w:styleId="af4">
    <w:name w:val="Подзаголовок Знак"/>
    <w:link w:val="af3"/>
    <w:uiPriority w:val="11"/>
    <w:rsid w:val="00D846B9"/>
    <w:rPr>
      <w:b/>
      <w:sz w:val="26"/>
    </w:rPr>
  </w:style>
  <w:style w:type="character" w:styleId="afff4">
    <w:name w:val="Strong"/>
    <w:uiPriority w:val="22"/>
    <w:qFormat/>
    <w:rsid w:val="00D846B9"/>
    <w:rPr>
      <w:b/>
      <w:bCs/>
    </w:rPr>
  </w:style>
  <w:style w:type="character" w:styleId="afff5">
    <w:name w:val="Emphasis"/>
    <w:uiPriority w:val="20"/>
    <w:qFormat/>
    <w:rsid w:val="00D846B9"/>
    <w:rPr>
      <w:rFonts w:ascii="Calibri" w:hAnsi="Calibri"/>
      <w:b/>
      <w:i/>
      <w:iCs/>
    </w:rPr>
  </w:style>
  <w:style w:type="paragraph" w:styleId="28">
    <w:name w:val="Quote"/>
    <w:basedOn w:val="a0"/>
    <w:next w:val="a0"/>
    <w:link w:val="29"/>
    <w:uiPriority w:val="29"/>
    <w:qFormat/>
    <w:rsid w:val="00D846B9"/>
    <w:pPr>
      <w:ind w:firstLine="709"/>
    </w:pPr>
    <w:rPr>
      <w:rFonts w:ascii="Calibri" w:hAnsi="Calibri"/>
      <w:i/>
      <w:lang w:val="x-none" w:eastAsia="x-none"/>
    </w:rPr>
  </w:style>
  <w:style w:type="character" w:customStyle="1" w:styleId="29">
    <w:name w:val="Цитата 2 Знак"/>
    <w:basedOn w:val="a1"/>
    <w:link w:val="28"/>
    <w:uiPriority w:val="29"/>
    <w:rsid w:val="00D846B9"/>
    <w:rPr>
      <w:rFonts w:ascii="Calibri" w:hAnsi="Calibri"/>
      <w:i/>
      <w:sz w:val="24"/>
      <w:szCs w:val="24"/>
      <w:lang w:val="x-none" w:eastAsia="x-none"/>
    </w:rPr>
  </w:style>
  <w:style w:type="paragraph" w:styleId="afff6">
    <w:name w:val="Intense Quote"/>
    <w:basedOn w:val="a0"/>
    <w:next w:val="a0"/>
    <w:link w:val="afff7"/>
    <w:uiPriority w:val="30"/>
    <w:qFormat/>
    <w:rsid w:val="00D846B9"/>
    <w:pPr>
      <w:ind w:left="720" w:right="720" w:firstLine="709"/>
    </w:pPr>
    <w:rPr>
      <w:rFonts w:ascii="Calibri" w:hAnsi="Calibri"/>
      <w:b/>
      <w:i/>
      <w:szCs w:val="20"/>
      <w:lang w:val="x-none" w:eastAsia="x-none"/>
    </w:rPr>
  </w:style>
  <w:style w:type="character" w:customStyle="1" w:styleId="afff7">
    <w:name w:val="Выделенная цитата Знак"/>
    <w:basedOn w:val="a1"/>
    <w:link w:val="afff6"/>
    <w:uiPriority w:val="30"/>
    <w:rsid w:val="00D846B9"/>
    <w:rPr>
      <w:rFonts w:ascii="Calibri" w:hAnsi="Calibri"/>
      <w:b/>
      <w:i/>
      <w:sz w:val="24"/>
      <w:lang w:val="x-none" w:eastAsia="x-none"/>
    </w:rPr>
  </w:style>
  <w:style w:type="character" w:styleId="afff8">
    <w:name w:val="Subtle Emphasis"/>
    <w:uiPriority w:val="19"/>
    <w:qFormat/>
    <w:rsid w:val="00D846B9"/>
    <w:rPr>
      <w:i/>
      <w:color w:val="5A5A5A"/>
    </w:rPr>
  </w:style>
  <w:style w:type="character" w:styleId="afff9">
    <w:name w:val="Intense Emphasis"/>
    <w:uiPriority w:val="21"/>
    <w:qFormat/>
    <w:rsid w:val="00D846B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846B9"/>
    <w:rPr>
      <w:sz w:val="24"/>
      <w:szCs w:val="24"/>
      <w:u w:val="single"/>
    </w:rPr>
  </w:style>
  <w:style w:type="character" w:styleId="afffb">
    <w:name w:val="Intense Reference"/>
    <w:uiPriority w:val="32"/>
    <w:qFormat/>
    <w:rsid w:val="00D846B9"/>
    <w:rPr>
      <w:b/>
      <w:sz w:val="24"/>
      <w:u w:val="single"/>
    </w:rPr>
  </w:style>
  <w:style w:type="character" w:styleId="afffc">
    <w:name w:val="Book Title"/>
    <w:uiPriority w:val="33"/>
    <w:qFormat/>
    <w:rsid w:val="00D846B9"/>
    <w:rPr>
      <w:rFonts w:ascii="Cambria" w:eastAsia="Times New Roman" w:hAnsi="Cambria"/>
      <w:b/>
      <w:i/>
      <w:sz w:val="24"/>
      <w:szCs w:val="24"/>
    </w:rPr>
  </w:style>
  <w:style w:type="paragraph" w:customStyle="1" w:styleId="afffd">
    <w:name w:val="Записка"/>
    <w:basedOn w:val="a0"/>
    <w:link w:val="1e"/>
    <w:rsid w:val="00D846B9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1e">
    <w:name w:val="Записка Знак1"/>
    <w:link w:val="afffd"/>
    <w:rsid w:val="00D846B9"/>
    <w:rPr>
      <w:sz w:val="28"/>
      <w:lang w:val="x-none" w:eastAsia="x-none"/>
    </w:rPr>
  </w:style>
  <w:style w:type="paragraph" w:customStyle="1" w:styleId="afffe">
    <w:name w:val="записка"/>
    <w:basedOn w:val="a0"/>
    <w:link w:val="affff"/>
    <w:rsid w:val="00D846B9"/>
    <w:pPr>
      <w:ind w:firstLine="709"/>
      <w:jc w:val="both"/>
    </w:pPr>
    <w:rPr>
      <w:sz w:val="28"/>
      <w:szCs w:val="20"/>
      <w:lang w:val="x-none" w:eastAsia="x-none"/>
    </w:rPr>
  </w:style>
  <w:style w:type="character" w:customStyle="1" w:styleId="affff">
    <w:name w:val="записка Знак"/>
    <w:link w:val="afffe"/>
    <w:rsid w:val="00D846B9"/>
    <w:rPr>
      <w:sz w:val="28"/>
      <w:lang w:val="x-none" w:eastAsia="x-none"/>
    </w:rPr>
  </w:style>
  <w:style w:type="paragraph" w:customStyle="1" w:styleId="41">
    <w:name w:val="Основной текст4"/>
    <w:basedOn w:val="a0"/>
    <w:rsid w:val="00D846B9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sz w:val="20"/>
      <w:szCs w:val="20"/>
    </w:rPr>
  </w:style>
  <w:style w:type="character" w:customStyle="1" w:styleId="6Exact">
    <w:name w:val="Основной текст (6) Exact"/>
    <w:rsid w:val="00D846B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"/>
      <w:sz w:val="18"/>
      <w:szCs w:val="18"/>
      <w:u w:val="none"/>
    </w:rPr>
  </w:style>
  <w:style w:type="character" w:customStyle="1" w:styleId="61">
    <w:name w:val="Основной текст (6)_"/>
    <w:link w:val="62"/>
    <w:rsid w:val="00D846B9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846B9"/>
    <w:pPr>
      <w:widowControl w:val="0"/>
      <w:shd w:val="clear" w:color="auto" w:fill="FFFFFF"/>
      <w:spacing w:line="283" w:lineRule="exact"/>
      <w:jc w:val="center"/>
    </w:pPr>
    <w:rPr>
      <w:rFonts w:ascii="Arial Narrow" w:eastAsia="Arial Narrow" w:hAnsi="Arial Narrow" w:cs="Arial Narrow"/>
      <w:sz w:val="19"/>
      <w:szCs w:val="19"/>
    </w:rPr>
  </w:style>
  <w:style w:type="character" w:customStyle="1" w:styleId="affff0">
    <w:name w:val="Колонтитул_"/>
    <w:rsid w:val="00D846B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f1">
    <w:name w:val="Колонтитул"/>
    <w:rsid w:val="00D846B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1pt">
    <w:name w:val="Основной текст + 11 pt"/>
    <w:rsid w:val="00D846B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pt">
    <w:name w:val="Основной текст + 8 pt;Полужирный"/>
    <w:rsid w:val="00D846B9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6Exact0">
    <w:name w:val="Основной текст (6) + Малые прописные Exact"/>
    <w:rsid w:val="00D846B9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4"/>
      <w:w w:val="100"/>
      <w:position w:val="0"/>
      <w:sz w:val="18"/>
      <w:szCs w:val="18"/>
      <w:u w:val="none"/>
      <w:lang w:val="en-US"/>
    </w:rPr>
  </w:style>
  <w:style w:type="character" w:customStyle="1" w:styleId="HTML0">
    <w:name w:val="Стандартный HTML Знак"/>
    <w:link w:val="HTML"/>
    <w:uiPriority w:val="99"/>
    <w:rsid w:val="00D846B9"/>
    <w:rPr>
      <w:rFonts w:ascii="Courier New" w:hAnsi="Courier New" w:cs="Courier New"/>
    </w:rPr>
  </w:style>
  <w:style w:type="character" w:customStyle="1" w:styleId="FontStyle38">
    <w:name w:val="Font Style38"/>
    <w:rsid w:val="00D846B9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0"/>
    <w:uiPriority w:val="99"/>
    <w:rsid w:val="00D846B9"/>
    <w:pPr>
      <w:widowControl w:val="0"/>
      <w:autoSpaceDE w:val="0"/>
      <w:autoSpaceDN w:val="0"/>
      <w:adjustRightInd w:val="0"/>
      <w:spacing w:line="274" w:lineRule="exact"/>
      <w:ind w:hanging="288"/>
    </w:pPr>
  </w:style>
  <w:style w:type="character" w:customStyle="1" w:styleId="FontStyle44">
    <w:name w:val="Font Style44"/>
    <w:uiPriority w:val="99"/>
    <w:rsid w:val="00D846B9"/>
    <w:rPr>
      <w:rFonts w:ascii="Times New Roman" w:hAnsi="Times New Roman" w:cs="Times New Roman"/>
      <w:sz w:val="22"/>
      <w:szCs w:val="22"/>
    </w:rPr>
  </w:style>
  <w:style w:type="paragraph" w:customStyle="1" w:styleId="a">
    <w:name w:val="Дефис"/>
    <w:basedOn w:val="a0"/>
    <w:rsid w:val="00D846B9"/>
    <w:pPr>
      <w:numPr>
        <w:numId w:val="3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140">
    <w:name w:val="Обычный 14"/>
    <w:basedOn w:val="a0"/>
    <w:link w:val="141"/>
    <w:rsid w:val="00D846B9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141">
    <w:name w:val="Обычный 14 Знак"/>
    <w:link w:val="140"/>
    <w:rsid w:val="00D846B9"/>
    <w:rPr>
      <w:sz w:val="28"/>
    </w:rPr>
  </w:style>
  <w:style w:type="paragraph" w:customStyle="1" w:styleId="10">
    <w:name w:val="ПЗ_Заголовок1"/>
    <w:next w:val="affd"/>
    <w:rsid w:val="00D846B9"/>
    <w:pPr>
      <w:keepNext/>
      <w:keepLines/>
      <w:numPr>
        <w:numId w:val="2"/>
      </w:numPr>
      <w:suppressAutoHyphens/>
      <w:spacing w:after="240"/>
      <w:ind w:left="0" w:right="284" w:firstLine="0"/>
      <w:outlineLvl w:val="0"/>
    </w:pPr>
    <w:rPr>
      <w:rFonts w:eastAsia="Calibri"/>
      <w:b/>
      <w:sz w:val="26"/>
      <w:szCs w:val="22"/>
      <w:lang w:eastAsia="zh-CN"/>
    </w:rPr>
  </w:style>
  <w:style w:type="character" w:styleId="affff2">
    <w:name w:val="FollowedHyperlink"/>
    <w:uiPriority w:val="99"/>
    <w:semiHidden/>
    <w:unhideWhenUsed/>
    <w:rsid w:val="00D846B9"/>
    <w:rPr>
      <w:color w:val="954F72"/>
      <w:u w:val="single"/>
    </w:rPr>
  </w:style>
  <w:style w:type="paragraph" w:customStyle="1" w:styleId="xl63">
    <w:name w:val="xl63"/>
    <w:basedOn w:val="a0"/>
    <w:rsid w:val="00D846B9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0"/>
    <w:rsid w:val="00D846B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a0"/>
    <w:rsid w:val="00D84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0"/>
    <w:rsid w:val="00D84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D84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846B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0"/>
    <w:rsid w:val="00D846B9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0"/>
    <w:rsid w:val="00D84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D84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affff3">
    <w:name w:val="Основной"/>
    <w:basedOn w:val="a0"/>
    <w:link w:val="affff4"/>
    <w:qFormat/>
    <w:rsid w:val="00D846B9"/>
    <w:pPr>
      <w:spacing w:line="360" w:lineRule="auto"/>
      <w:ind w:left="1418" w:right="567" w:firstLine="567"/>
      <w:contextualSpacing/>
    </w:pPr>
    <w:rPr>
      <w:rFonts w:ascii="Arial" w:hAnsi="Arial" w:cs="Arial"/>
    </w:rPr>
  </w:style>
  <w:style w:type="character" w:customStyle="1" w:styleId="affff4">
    <w:name w:val="Основной Знак"/>
    <w:link w:val="affff3"/>
    <w:locked/>
    <w:rsid w:val="00D846B9"/>
    <w:rPr>
      <w:rFonts w:ascii="Arial" w:hAnsi="Arial" w:cs="Arial"/>
      <w:sz w:val="24"/>
      <w:szCs w:val="24"/>
    </w:rPr>
  </w:style>
  <w:style w:type="character" w:customStyle="1" w:styleId="FontStyle15">
    <w:name w:val="Font Style15"/>
    <w:uiPriority w:val="99"/>
    <w:rsid w:val="00D846B9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footnote reference" w:uiPriority="99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2389"/>
    <w:rPr>
      <w:sz w:val="24"/>
      <w:szCs w:val="24"/>
    </w:rPr>
  </w:style>
  <w:style w:type="paragraph" w:styleId="11">
    <w:name w:val="heading 1"/>
    <w:basedOn w:val="a0"/>
    <w:next w:val="a0"/>
    <w:link w:val="12"/>
    <w:uiPriority w:val="9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0"/>
    <w:next w:val="a0"/>
    <w:link w:val="40"/>
    <w:uiPriority w:val="9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0"/>
    <w:next w:val="a0"/>
    <w:link w:val="50"/>
    <w:uiPriority w:val="9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D13C10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rsid w:val="000B168A"/>
    <w:rPr>
      <w:sz w:val="28"/>
      <w:szCs w:val="20"/>
    </w:rPr>
  </w:style>
  <w:style w:type="paragraph" w:styleId="a5">
    <w:name w:val="header"/>
    <w:aliases w:val="ВерхКолонтитул"/>
    <w:basedOn w:val="a0"/>
    <w:link w:val="a6"/>
    <w:rsid w:val="00B27F61"/>
    <w:pPr>
      <w:tabs>
        <w:tab w:val="center" w:pos="4677"/>
        <w:tab w:val="right" w:pos="9355"/>
      </w:tabs>
    </w:pPr>
  </w:style>
  <w:style w:type="paragraph" w:styleId="a7">
    <w:name w:val="footer"/>
    <w:basedOn w:val="a0"/>
    <w:link w:val="a8"/>
    <w:uiPriority w:val="99"/>
    <w:rsid w:val="00B27F61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a">
    <w:name w:val="Table Grid"/>
    <w:basedOn w:val="a2"/>
    <w:uiPriority w:val="39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1"/>
    <w:rsid w:val="00444A16"/>
  </w:style>
  <w:style w:type="paragraph" w:styleId="ac">
    <w:name w:val="Document Map"/>
    <w:basedOn w:val="a0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ody Text"/>
    <w:basedOn w:val="a0"/>
    <w:link w:val="ae"/>
    <w:rsid w:val="000B168A"/>
    <w:pPr>
      <w:spacing w:after="120"/>
    </w:pPr>
  </w:style>
  <w:style w:type="paragraph" w:styleId="af">
    <w:name w:val="Title"/>
    <w:aliases w:val="Н.таблиц"/>
    <w:basedOn w:val="a0"/>
    <w:link w:val="af0"/>
    <w:uiPriority w:val="10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1">
    <w:name w:val="Body Text Indent"/>
    <w:basedOn w:val="a0"/>
    <w:link w:val="af2"/>
    <w:uiPriority w:val="99"/>
    <w:rsid w:val="00A349E1"/>
    <w:pPr>
      <w:spacing w:after="120"/>
      <w:ind w:left="283"/>
    </w:pPr>
  </w:style>
  <w:style w:type="paragraph" w:styleId="21">
    <w:name w:val="Body Text Indent 2"/>
    <w:basedOn w:val="a0"/>
    <w:link w:val="22"/>
    <w:uiPriority w:val="99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0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0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0"/>
    <w:link w:val="24"/>
    <w:rsid w:val="002B6781"/>
    <w:pPr>
      <w:spacing w:after="120" w:line="480" w:lineRule="auto"/>
    </w:pPr>
  </w:style>
  <w:style w:type="paragraph" w:styleId="33">
    <w:name w:val="Body Text Indent 3"/>
    <w:basedOn w:val="a0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3">
    <w:name w:val="Subtitle"/>
    <w:basedOn w:val="a0"/>
    <w:link w:val="af4"/>
    <w:uiPriority w:val="11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3">
    <w:name w:val="Основной текст1"/>
    <w:basedOn w:val="a0"/>
    <w:rsid w:val="00FF5721"/>
    <w:pPr>
      <w:spacing w:before="120"/>
      <w:jc w:val="center"/>
    </w:pPr>
    <w:rPr>
      <w:szCs w:val="20"/>
    </w:rPr>
  </w:style>
  <w:style w:type="paragraph" w:customStyle="1" w:styleId="af5">
    <w:name w:val="Знак"/>
    <w:basedOn w:val="a0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0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0"/>
    <w:rsid w:val="000873AC"/>
    <w:pPr>
      <w:spacing w:after="120"/>
    </w:pPr>
    <w:rPr>
      <w:sz w:val="22"/>
      <w:szCs w:val="20"/>
    </w:rPr>
  </w:style>
  <w:style w:type="paragraph" w:customStyle="1" w:styleId="af6">
    <w:name w:val="Цитаты"/>
    <w:basedOn w:val="a0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0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0"/>
    <w:link w:val="HTML0"/>
    <w:uiPriority w:val="99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Plain Text"/>
    <w:basedOn w:val="a0"/>
    <w:link w:val="af8"/>
    <w:rsid w:val="007E2AF7"/>
    <w:rPr>
      <w:rFonts w:ascii="Courier New" w:hAnsi="Courier New" w:cs="Wingdings 3"/>
      <w:sz w:val="20"/>
      <w:szCs w:val="20"/>
    </w:rPr>
  </w:style>
  <w:style w:type="paragraph" w:styleId="af9">
    <w:name w:val="Block Text"/>
    <w:basedOn w:val="a0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0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4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a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0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b">
    <w:name w:val="caption"/>
    <w:basedOn w:val="a0"/>
    <w:next w:val="a0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c">
    <w:name w:val="annotation text"/>
    <w:basedOn w:val="a0"/>
    <w:semiHidden/>
    <w:rsid w:val="008A5F43"/>
    <w:rPr>
      <w:sz w:val="20"/>
      <w:szCs w:val="20"/>
    </w:rPr>
  </w:style>
  <w:style w:type="paragraph" w:customStyle="1" w:styleId="15">
    <w:name w:val="Знак Знак Знак Знак1"/>
    <w:basedOn w:val="a0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d">
    <w:name w:val="No Spacing"/>
    <w:link w:val="afe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0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6">
    <w:name w:val="Знак1"/>
    <w:basedOn w:val="a0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Date"/>
    <w:basedOn w:val="a0"/>
    <w:next w:val="a0"/>
    <w:link w:val="aff0"/>
    <w:rsid w:val="00F6147D"/>
    <w:pPr>
      <w:ind w:left="4320"/>
    </w:pPr>
  </w:style>
  <w:style w:type="character" w:customStyle="1" w:styleId="aff0">
    <w:name w:val="Дата Знак"/>
    <w:link w:val="aff"/>
    <w:rsid w:val="00F6147D"/>
    <w:rPr>
      <w:sz w:val="24"/>
      <w:szCs w:val="24"/>
    </w:rPr>
  </w:style>
  <w:style w:type="paragraph" w:styleId="aff1">
    <w:name w:val="Closing"/>
    <w:basedOn w:val="a0"/>
    <w:link w:val="aff2"/>
    <w:rsid w:val="00F6147D"/>
    <w:pPr>
      <w:ind w:left="4320"/>
    </w:pPr>
  </w:style>
  <w:style w:type="character" w:customStyle="1" w:styleId="aff2">
    <w:name w:val="Прощание Знак"/>
    <w:link w:val="aff1"/>
    <w:rsid w:val="00F6147D"/>
    <w:rPr>
      <w:sz w:val="24"/>
      <w:szCs w:val="24"/>
    </w:rPr>
  </w:style>
  <w:style w:type="paragraph" w:styleId="aff3">
    <w:name w:val="Signature"/>
    <w:basedOn w:val="a0"/>
    <w:link w:val="aff4"/>
    <w:rsid w:val="00F6147D"/>
    <w:pPr>
      <w:ind w:left="4320"/>
    </w:pPr>
  </w:style>
  <w:style w:type="character" w:customStyle="1" w:styleId="aff4">
    <w:name w:val="Подпись Знак"/>
    <w:link w:val="aff3"/>
    <w:rsid w:val="00F6147D"/>
    <w:rPr>
      <w:sz w:val="24"/>
      <w:szCs w:val="24"/>
    </w:rPr>
  </w:style>
  <w:style w:type="paragraph" w:customStyle="1" w:styleId="aff5">
    <w:name w:val="Строка ссылки"/>
    <w:basedOn w:val="ad"/>
    <w:rsid w:val="00F6147D"/>
    <w:pPr>
      <w:ind w:firstLine="720"/>
    </w:pPr>
  </w:style>
  <w:style w:type="character" w:styleId="aff6">
    <w:name w:val="line number"/>
    <w:uiPriority w:val="99"/>
    <w:rsid w:val="00F6147D"/>
  </w:style>
  <w:style w:type="character" w:customStyle="1" w:styleId="40">
    <w:name w:val="Заголовок 4 Знак"/>
    <w:link w:val="4"/>
    <w:uiPriority w:val="9"/>
    <w:rsid w:val="00B33872"/>
    <w:rPr>
      <w:sz w:val="26"/>
    </w:rPr>
  </w:style>
  <w:style w:type="character" w:customStyle="1" w:styleId="20">
    <w:name w:val="Заголовок 2 Знак"/>
    <w:link w:val="2"/>
    <w:uiPriority w:val="9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2">
    <w:name w:val="Заголовок 1 Знак"/>
    <w:link w:val="11"/>
    <w:uiPriority w:val="9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f0">
    <w:name w:val="Название Знак"/>
    <w:aliases w:val="Н.таблиц Знак"/>
    <w:link w:val="af"/>
    <w:uiPriority w:val="10"/>
    <w:rsid w:val="00B33872"/>
    <w:rPr>
      <w:b/>
      <w:i/>
      <w:snapToGrid w:val="0"/>
      <w:sz w:val="30"/>
    </w:rPr>
  </w:style>
  <w:style w:type="character" w:customStyle="1" w:styleId="ae">
    <w:name w:val="Основной текст Знак"/>
    <w:link w:val="ad"/>
    <w:rsid w:val="00B33872"/>
    <w:rPr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uiPriority w:val="99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7">
    <w:name w:val="Основной текст_"/>
    <w:link w:val="17"/>
    <w:rsid w:val="00BA4F0F"/>
    <w:rPr>
      <w:rFonts w:ascii="Arial" w:eastAsia="Arial" w:hAnsi="Arial" w:cs="Arial"/>
      <w:shd w:val="clear" w:color="auto" w:fill="FFFFFF"/>
    </w:rPr>
  </w:style>
  <w:style w:type="paragraph" w:customStyle="1" w:styleId="17">
    <w:name w:val="Основной текст1"/>
    <w:basedOn w:val="a0"/>
    <w:link w:val="aff7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8">
    <w:name w:val="List Paragraph"/>
    <w:basedOn w:val="a0"/>
    <w:link w:val="aff9"/>
    <w:uiPriority w:val="34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сновной текст с отступом1"/>
    <w:basedOn w:val="a0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0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0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a">
    <w:name w:val="Balloon Text"/>
    <w:basedOn w:val="a0"/>
    <w:link w:val="affb"/>
    <w:rsid w:val="00884A22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1"/>
    <w:link w:val="affa"/>
    <w:rsid w:val="00884A22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aliases w:val="ВерхКолонтитул Знак"/>
    <w:link w:val="a5"/>
    <w:locked/>
    <w:rsid w:val="007141B9"/>
    <w:rPr>
      <w:sz w:val="24"/>
      <w:szCs w:val="24"/>
    </w:rPr>
  </w:style>
  <w:style w:type="paragraph" w:customStyle="1" w:styleId="311">
    <w:name w:val="Список 31"/>
    <w:basedOn w:val="a0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0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c">
    <w:name w:val="Содержимое таблицы"/>
    <w:basedOn w:val="a0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9">
    <w:name w:val="Абзац списка Знак"/>
    <w:link w:val="aff8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0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0"/>
    <w:link w:val="19"/>
    <w:rsid w:val="00300C1C"/>
    <w:pPr>
      <w:numPr>
        <w:numId w:val="1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9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2D1519"/>
    <w:pPr>
      <w:spacing w:before="100" w:beforeAutospacing="1" w:after="119"/>
    </w:pPr>
    <w:rPr>
      <w:color w:val="000000"/>
    </w:rPr>
  </w:style>
  <w:style w:type="character" w:customStyle="1" w:styleId="1a">
    <w:name w:val="Основной шрифт абзаца1"/>
    <w:rsid w:val="003E793D"/>
  </w:style>
  <w:style w:type="character" w:customStyle="1" w:styleId="afe">
    <w:name w:val="Без интервала Знак"/>
    <w:link w:val="afd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0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8">
    <w:name w:val="Текст Знак"/>
    <w:link w:val="af7"/>
    <w:rsid w:val="00D52957"/>
    <w:rPr>
      <w:rFonts w:ascii="Courier New" w:hAnsi="Courier New" w:cs="Wingdings 3"/>
    </w:rPr>
  </w:style>
  <w:style w:type="paragraph" w:customStyle="1" w:styleId="affd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rsid w:val="00D846B9"/>
    <w:pPr>
      <w:widowControl w:val="0"/>
      <w:autoSpaceDE w:val="0"/>
      <w:autoSpaceDN w:val="0"/>
      <w:adjustRightInd w:val="0"/>
      <w:ind w:firstLine="709"/>
    </w:pPr>
    <w:rPr>
      <w:rFonts w:ascii="Courier New" w:hAnsi="Courier New" w:cs="Courier New"/>
      <w:sz w:val="22"/>
      <w:szCs w:val="22"/>
    </w:rPr>
  </w:style>
  <w:style w:type="character" w:customStyle="1" w:styleId="50">
    <w:name w:val="Заголовок 5 Знак"/>
    <w:link w:val="5"/>
    <w:uiPriority w:val="9"/>
    <w:rsid w:val="00D846B9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D846B9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846B9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D846B9"/>
    <w:rPr>
      <w:sz w:val="26"/>
    </w:rPr>
  </w:style>
  <w:style w:type="character" w:customStyle="1" w:styleId="90">
    <w:name w:val="Заголовок 9 Знак"/>
    <w:link w:val="9"/>
    <w:uiPriority w:val="9"/>
    <w:rsid w:val="00D846B9"/>
    <w:rPr>
      <w:rFonts w:ascii="Arial" w:hAnsi="Arial" w:cs="Arial"/>
      <w:sz w:val="22"/>
      <w:szCs w:val="22"/>
    </w:rPr>
  </w:style>
  <w:style w:type="paragraph" w:styleId="affe">
    <w:name w:val="TOC Heading"/>
    <w:basedOn w:val="11"/>
    <w:next w:val="a0"/>
    <w:uiPriority w:val="39"/>
    <w:qFormat/>
    <w:rsid w:val="00D846B9"/>
    <w:pPr>
      <w:ind w:firstLine="709"/>
      <w:outlineLvl w:val="9"/>
    </w:pPr>
    <w:rPr>
      <w:rFonts w:ascii="Cambria" w:hAnsi="Cambria"/>
      <w:lang w:val="x-none" w:eastAsia="x-none"/>
    </w:rPr>
  </w:style>
  <w:style w:type="paragraph" w:styleId="1b">
    <w:name w:val="toc 1"/>
    <w:basedOn w:val="a0"/>
    <w:next w:val="a0"/>
    <w:autoRedefine/>
    <w:uiPriority w:val="39"/>
    <w:unhideWhenUsed/>
    <w:rsid w:val="00D846B9"/>
    <w:pPr>
      <w:ind w:firstLine="709"/>
    </w:pPr>
  </w:style>
  <w:style w:type="paragraph" w:styleId="27">
    <w:name w:val="toc 2"/>
    <w:basedOn w:val="a0"/>
    <w:next w:val="a0"/>
    <w:autoRedefine/>
    <w:uiPriority w:val="39"/>
    <w:unhideWhenUsed/>
    <w:rsid w:val="00D846B9"/>
    <w:pPr>
      <w:ind w:left="220" w:firstLine="709"/>
    </w:pPr>
  </w:style>
  <w:style w:type="character" w:styleId="afff">
    <w:name w:val="Hyperlink"/>
    <w:uiPriority w:val="99"/>
    <w:unhideWhenUsed/>
    <w:rsid w:val="00D846B9"/>
    <w:rPr>
      <w:color w:val="0000FF"/>
      <w:u w:val="single"/>
    </w:rPr>
  </w:style>
  <w:style w:type="paragraph" w:styleId="36">
    <w:name w:val="toc 3"/>
    <w:basedOn w:val="a0"/>
    <w:next w:val="a0"/>
    <w:autoRedefine/>
    <w:uiPriority w:val="39"/>
    <w:unhideWhenUsed/>
    <w:rsid w:val="00D846B9"/>
    <w:pPr>
      <w:ind w:left="440" w:firstLine="709"/>
    </w:pPr>
  </w:style>
  <w:style w:type="character" w:customStyle="1" w:styleId="a8">
    <w:name w:val="Нижний колонтитул Знак"/>
    <w:basedOn w:val="a1"/>
    <w:link w:val="a7"/>
    <w:uiPriority w:val="99"/>
    <w:rsid w:val="00D846B9"/>
    <w:rPr>
      <w:sz w:val="24"/>
      <w:szCs w:val="24"/>
    </w:rPr>
  </w:style>
  <w:style w:type="paragraph" w:customStyle="1" w:styleId="ConsPlusTitle">
    <w:name w:val="ConsPlusTitle"/>
    <w:uiPriority w:val="99"/>
    <w:rsid w:val="00D846B9"/>
    <w:pPr>
      <w:widowControl w:val="0"/>
      <w:adjustRightInd w:val="0"/>
      <w:ind w:firstLine="709"/>
    </w:pPr>
    <w:rPr>
      <w:rFonts w:ascii="Arial" w:hAnsi="Arial" w:cs="Arial"/>
      <w:b/>
      <w:bCs/>
      <w:sz w:val="22"/>
      <w:szCs w:val="22"/>
    </w:rPr>
  </w:style>
  <w:style w:type="character" w:styleId="afff0">
    <w:name w:val="footnote reference"/>
    <w:uiPriority w:val="99"/>
    <w:rsid w:val="00D846B9"/>
    <w:rPr>
      <w:vertAlign w:val="superscript"/>
    </w:rPr>
  </w:style>
  <w:style w:type="paragraph" w:styleId="afff1">
    <w:name w:val="footnote text"/>
    <w:aliases w:val="Знак Знак Знак,Знак Знак Знак Знак Знак Знак Знак Знак Знак Знак Знак Знак Знак Знак Знак Знак Знак Знак Знак Знак Знак"/>
    <w:basedOn w:val="a0"/>
    <w:link w:val="afff2"/>
    <w:rsid w:val="00D846B9"/>
    <w:pPr>
      <w:overflowPunct w:val="0"/>
      <w:autoSpaceDE w:val="0"/>
      <w:autoSpaceDN w:val="0"/>
      <w:adjustRightInd w:val="0"/>
      <w:ind w:firstLine="709"/>
    </w:pPr>
    <w:rPr>
      <w:sz w:val="20"/>
      <w:szCs w:val="20"/>
      <w:lang w:val="x-none" w:eastAsia="x-none"/>
    </w:rPr>
  </w:style>
  <w:style w:type="character" w:customStyle="1" w:styleId="afff2">
    <w:name w:val="Текст сноски Знак"/>
    <w:aliases w:val="Знак Знак Знак Знак,Знак Знак Знак Знак Знак Знак Знак Знак Знак Знак Знак Знак Знак Знак Знак Знак Знак Знак Знак Знак Знак Знак"/>
    <w:basedOn w:val="a1"/>
    <w:link w:val="afff1"/>
    <w:rsid w:val="00D846B9"/>
    <w:rPr>
      <w:lang w:val="x-none" w:eastAsia="x-none"/>
    </w:rPr>
  </w:style>
  <w:style w:type="character" w:customStyle="1" w:styleId="1c">
    <w:name w:val="Основной текст Знак1"/>
    <w:uiPriority w:val="99"/>
    <w:rsid w:val="00D846B9"/>
    <w:rPr>
      <w:rFonts w:ascii="Times New Roman" w:hAnsi="Times New Roman"/>
      <w:b/>
      <w:bCs/>
      <w:sz w:val="28"/>
      <w:szCs w:val="24"/>
    </w:rPr>
  </w:style>
  <w:style w:type="character" w:customStyle="1" w:styleId="37">
    <w:name w:val="Заголовок №3_"/>
    <w:link w:val="38"/>
    <w:uiPriority w:val="99"/>
    <w:rsid w:val="00D846B9"/>
    <w:rPr>
      <w:spacing w:val="1"/>
      <w:shd w:val="clear" w:color="auto" w:fill="FFFFFF"/>
    </w:rPr>
  </w:style>
  <w:style w:type="paragraph" w:customStyle="1" w:styleId="38">
    <w:name w:val="Заголовок №3"/>
    <w:basedOn w:val="a0"/>
    <w:link w:val="37"/>
    <w:uiPriority w:val="99"/>
    <w:rsid w:val="00D846B9"/>
    <w:pPr>
      <w:widowControl w:val="0"/>
      <w:shd w:val="clear" w:color="auto" w:fill="FFFFFF"/>
      <w:spacing w:after="360" w:line="240" w:lineRule="atLeast"/>
      <w:ind w:firstLine="709"/>
      <w:jc w:val="both"/>
      <w:outlineLvl w:val="2"/>
    </w:pPr>
    <w:rPr>
      <w:spacing w:val="1"/>
      <w:sz w:val="20"/>
      <w:szCs w:val="20"/>
    </w:rPr>
  </w:style>
  <w:style w:type="paragraph" w:customStyle="1" w:styleId="1d">
    <w:name w:val="1 Основной текст"/>
    <w:basedOn w:val="a0"/>
    <w:rsid w:val="00D846B9"/>
    <w:pPr>
      <w:ind w:firstLine="709"/>
      <w:jc w:val="both"/>
    </w:pPr>
    <w:rPr>
      <w:szCs w:val="28"/>
      <w:lang w:eastAsia="ar-SA"/>
    </w:rPr>
  </w:style>
  <w:style w:type="character" w:customStyle="1" w:styleId="afff3">
    <w:name w:val="Символ сноски"/>
    <w:rsid w:val="00D846B9"/>
    <w:rPr>
      <w:vertAlign w:val="superscript"/>
    </w:rPr>
  </w:style>
  <w:style w:type="character" w:customStyle="1" w:styleId="af4">
    <w:name w:val="Подзаголовок Знак"/>
    <w:link w:val="af3"/>
    <w:uiPriority w:val="11"/>
    <w:rsid w:val="00D846B9"/>
    <w:rPr>
      <w:b/>
      <w:sz w:val="26"/>
    </w:rPr>
  </w:style>
  <w:style w:type="character" w:styleId="afff4">
    <w:name w:val="Strong"/>
    <w:uiPriority w:val="22"/>
    <w:qFormat/>
    <w:rsid w:val="00D846B9"/>
    <w:rPr>
      <w:b/>
      <w:bCs/>
    </w:rPr>
  </w:style>
  <w:style w:type="character" w:styleId="afff5">
    <w:name w:val="Emphasis"/>
    <w:uiPriority w:val="20"/>
    <w:qFormat/>
    <w:rsid w:val="00D846B9"/>
    <w:rPr>
      <w:rFonts w:ascii="Calibri" w:hAnsi="Calibri"/>
      <w:b/>
      <w:i/>
      <w:iCs/>
    </w:rPr>
  </w:style>
  <w:style w:type="paragraph" w:styleId="28">
    <w:name w:val="Quote"/>
    <w:basedOn w:val="a0"/>
    <w:next w:val="a0"/>
    <w:link w:val="29"/>
    <w:uiPriority w:val="29"/>
    <w:qFormat/>
    <w:rsid w:val="00D846B9"/>
    <w:pPr>
      <w:ind w:firstLine="709"/>
    </w:pPr>
    <w:rPr>
      <w:rFonts w:ascii="Calibri" w:hAnsi="Calibri"/>
      <w:i/>
      <w:lang w:val="x-none" w:eastAsia="x-none"/>
    </w:rPr>
  </w:style>
  <w:style w:type="character" w:customStyle="1" w:styleId="29">
    <w:name w:val="Цитата 2 Знак"/>
    <w:basedOn w:val="a1"/>
    <w:link w:val="28"/>
    <w:uiPriority w:val="29"/>
    <w:rsid w:val="00D846B9"/>
    <w:rPr>
      <w:rFonts w:ascii="Calibri" w:hAnsi="Calibri"/>
      <w:i/>
      <w:sz w:val="24"/>
      <w:szCs w:val="24"/>
      <w:lang w:val="x-none" w:eastAsia="x-none"/>
    </w:rPr>
  </w:style>
  <w:style w:type="paragraph" w:styleId="afff6">
    <w:name w:val="Intense Quote"/>
    <w:basedOn w:val="a0"/>
    <w:next w:val="a0"/>
    <w:link w:val="afff7"/>
    <w:uiPriority w:val="30"/>
    <w:qFormat/>
    <w:rsid w:val="00D846B9"/>
    <w:pPr>
      <w:ind w:left="720" w:right="720" w:firstLine="709"/>
    </w:pPr>
    <w:rPr>
      <w:rFonts w:ascii="Calibri" w:hAnsi="Calibri"/>
      <w:b/>
      <w:i/>
      <w:szCs w:val="20"/>
      <w:lang w:val="x-none" w:eastAsia="x-none"/>
    </w:rPr>
  </w:style>
  <w:style w:type="character" w:customStyle="1" w:styleId="afff7">
    <w:name w:val="Выделенная цитата Знак"/>
    <w:basedOn w:val="a1"/>
    <w:link w:val="afff6"/>
    <w:uiPriority w:val="30"/>
    <w:rsid w:val="00D846B9"/>
    <w:rPr>
      <w:rFonts w:ascii="Calibri" w:hAnsi="Calibri"/>
      <w:b/>
      <w:i/>
      <w:sz w:val="24"/>
      <w:lang w:val="x-none" w:eastAsia="x-none"/>
    </w:rPr>
  </w:style>
  <w:style w:type="character" w:styleId="afff8">
    <w:name w:val="Subtle Emphasis"/>
    <w:uiPriority w:val="19"/>
    <w:qFormat/>
    <w:rsid w:val="00D846B9"/>
    <w:rPr>
      <w:i/>
      <w:color w:val="5A5A5A"/>
    </w:rPr>
  </w:style>
  <w:style w:type="character" w:styleId="afff9">
    <w:name w:val="Intense Emphasis"/>
    <w:uiPriority w:val="21"/>
    <w:qFormat/>
    <w:rsid w:val="00D846B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846B9"/>
    <w:rPr>
      <w:sz w:val="24"/>
      <w:szCs w:val="24"/>
      <w:u w:val="single"/>
    </w:rPr>
  </w:style>
  <w:style w:type="character" w:styleId="afffb">
    <w:name w:val="Intense Reference"/>
    <w:uiPriority w:val="32"/>
    <w:qFormat/>
    <w:rsid w:val="00D846B9"/>
    <w:rPr>
      <w:b/>
      <w:sz w:val="24"/>
      <w:u w:val="single"/>
    </w:rPr>
  </w:style>
  <w:style w:type="character" w:styleId="afffc">
    <w:name w:val="Book Title"/>
    <w:uiPriority w:val="33"/>
    <w:qFormat/>
    <w:rsid w:val="00D846B9"/>
    <w:rPr>
      <w:rFonts w:ascii="Cambria" w:eastAsia="Times New Roman" w:hAnsi="Cambria"/>
      <w:b/>
      <w:i/>
      <w:sz w:val="24"/>
      <w:szCs w:val="24"/>
    </w:rPr>
  </w:style>
  <w:style w:type="paragraph" w:customStyle="1" w:styleId="afffd">
    <w:name w:val="Записка"/>
    <w:basedOn w:val="a0"/>
    <w:link w:val="1e"/>
    <w:rsid w:val="00D846B9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1e">
    <w:name w:val="Записка Знак1"/>
    <w:link w:val="afffd"/>
    <w:rsid w:val="00D846B9"/>
    <w:rPr>
      <w:sz w:val="28"/>
      <w:lang w:val="x-none" w:eastAsia="x-none"/>
    </w:rPr>
  </w:style>
  <w:style w:type="paragraph" w:customStyle="1" w:styleId="afffe">
    <w:name w:val="записка"/>
    <w:basedOn w:val="a0"/>
    <w:link w:val="affff"/>
    <w:rsid w:val="00D846B9"/>
    <w:pPr>
      <w:ind w:firstLine="709"/>
      <w:jc w:val="both"/>
    </w:pPr>
    <w:rPr>
      <w:sz w:val="28"/>
      <w:szCs w:val="20"/>
      <w:lang w:val="x-none" w:eastAsia="x-none"/>
    </w:rPr>
  </w:style>
  <w:style w:type="character" w:customStyle="1" w:styleId="affff">
    <w:name w:val="записка Знак"/>
    <w:link w:val="afffe"/>
    <w:rsid w:val="00D846B9"/>
    <w:rPr>
      <w:sz w:val="28"/>
      <w:lang w:val="x-none" w:eastAsia="x-none"/>
    </w:rPr>
  </w:style>
  <w:style w:type="paragraph" w:customStyle="1" w:styleId="41">
    <w:name w:val="Основной текст4"/>
    <w:basedOn w:val="a0"/>
    <w:rsid w:val="00D846B9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sz w:val="20"/>
      <w:szCs w:val="20"/>
    </w:rPr>
  </w:style>
  <w:style w:type="character" w:customStyle="1" w:styleId="6Exact">
    <w:name w:val="Основной текст (6) Exact"/>
    <w:rsid w:val="00D846B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"/>
      <w:sz w:val="18"/>
      <w:szCs w:val="18"/>
      <w:u w:val="none"/>
    </w:rPr>
  </w:style>
  <w:style w:type="character" w:customStyle="1" w:styleId="61">
    <w:name w:val="Основной текст (6)_"/>
    <w:link w:val="62"/>
    <w:rsid w:val="00D846B9"/>
    <w:rPr>
      <w:rFonts w:ascii="Arial Narrow" w:eastAsia="Arial Narrow" w:hAnsi="Arial Narrow" w:cs="Arial Narrow"/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846B9"/>
    <w:pPr>
      <w:widowControl w:val="0"/>
      <w:shd w:val="clear" w:color="auto" w:fill="FFFFFF"/>
      <w:spacing w:line="283" w:lineRule="exact"/>
      <w:jc w:val="center"/>
    </w:pPr>
    <w:rPr>
      <w:rFonts w:ascii="Arial Narrow" w:eastAsia="Arial Narrow" w:hAnsi="Arial Narrow" w:cs="Arial Narrow"/>
      <w:sz w:val="19"/>
      <w:szCs w:val="19"/>
    </w:rPr>
  </w:style>
  <w:style w:type="character" w:customStyle="1" w:styleId="affff0">
    <w:name w:val="Колонтитул_"/>
    <w:rsid w:val="00D846B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f1">
    <w:name w:val="Колонтитул"/>
    <w:rsid w:val="00D846B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1pt">
    <w:name w:val="Основной текст + 11 pt"/>
    <w:rsid w:val="00D846B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pt">
    <w:name w:val="Основной текст + 8 pt;Полужирный"/>
    <w:rsid w:val="00D846B9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6Exact0">
    <w:name w:val="Основной текст (6) + Малые прописные Exact"/>
    <w:rsid w:val="00D846B9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4"/>
      <w:w w:val="100"/>
      <w:position w:val="0"/>
      <w:sz w:val="18"/>
      <w:szCs w:val="18"/>
      <w:u w:val="none"/>
      <w:lang w:val="en-US"/>
    </w:rPr>
  </w:style>
  <w:style w:type="character" w:customStyle="1" w:styleId="HTML0">
    <w:name w:val="Стандартный HTML Знак"/>
    <w:link w:val="HTML"/>
    <w:uiPriority w:val="99"/>
    <w:rsid w:val="00D846B9"/>
    <w:rPr>
      <w:rFonts w:ascii="Courier New" w:hAnsi="Courier New" w:cs="Courier New"/>
    </w:rPr>
  </w:style>
  <w:style w:type="character" w:customStyle="1" w:styleId="FontStyle38">
    <w:name w:val="Font Style38"/>
    <w:rsid w:val="00D846B9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0"/>
    <w:uiPriority w:val="99"/>
    <w:rsid w:val="00D846B9"/>
    <w:pPr>
      <w:widowControl w:val="0"/>
      <w:autoSpaceDE w:val="0"/>
      <w:autoSpaceDN w:val="0"/>
      <w:adjustRightInd w:val="0"/>
      <w:spacing w:line="274" w:lineRule="exact"/>
      <w:ind w:hanging="288"/>
    </w:pPr>
  </w:style>
  <w:style w:type="character" w:customStyle="1" w:styleId="FontStyle44">
    <w:name w:val="Font Style44"/>
    <w:uiPriority w:val="99"/>
    <w:rsid w:val="00D846B9"/>
    <w:rPr>
      <w:rFonts w:ascii="Times New Roman" w:hAnsi="Times New Roman" w:cs="Times New Roman"/>
      <w:sz w:val="22"/>
      <w:szCs w:val="22"/>
    </w:rPr>
  </w:style>
  <w:style w:type="paragraph" w:customStyle="1" w:styleId="a">
    <w:name w:val="Дефис"/>
    <w:basedOn w:val="a0"/>
    <w:rsid w:val="00D846B9"/>
    <w:pPr>
      <w:numPr>
        <w:numId w:val="3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140">
    <w:name w:val="Обычный 14"/>
    <w:basedOn w:val="a0"/>
    <w:link w:val="141"/>
    <w:rsid w:val="00D846B9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141">
    <w:name w:val="Обычный 14 Знак"/>
    <w:link w:val="140"/>
    <w:rsid w:val="00D846B9"/>
    <w:rPr>
      <w:sz w:val="28"/>
    </w:rPr>
  </w:style>
  <w:style w:type="paragraph" w:customStyle="1" w:styleId="10">
    <w:name w:val="ПЗ_Заголовок1"/>
    <w:next w:val="affd"/>
    <w:rsid w:val="00D846B9"/>
    <w:pPr>
      <w:keepNext/>
      <w:keepLines/>
      <w:numPr>
        <w:numId w:val="2"/>
      </w:numPr>
      <w:suppressAutoHyphens/>
      <w:spacing w:after="240"/>
      <w:ind w:left="0" w:right="284" w:firstLine="0"/>
      <w:outlineLvl w:val="0"/>
    </w:pPr>
    <w:rPr>
      <w:rFonts w:eastAsia="Calibri"/>
      <w:b/>
      <w:sz w:val="26"/>
      <w:szCs w:val="22"/>
      <w:lang w:eastAsia="zh-CN"/>
    </w:rPr>
  </w:style>
  <w:style w:type="character" w:styleId="affff2">
    <w:name w:val="FollowedHyperlink"/>
    <w:uiPriority w:val="99"/>
    <w:semiHidden/>
    <w:unhideWhenUsed/>
    <w:rsid w:val="00D846B9"/>
    <w:rPr>
      <w:color w:val="954F72"/>
      <w:u w:val="single"/>
    </w:rPr>
  </w:style>
  <w:style w:type="paragraph" w:customStyle="1" w:styleId="xl63">
    <w:name w:val="xl63"/>
    <w:basedOn w:val="a0"/>
    <w:rsid w:val="00D846B9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0"/>
    <w:rsid w:val="00D846B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a0"/>
    <w:rsid w:val="00D84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0"/>
    <w:rsid w:val="00D84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D84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846B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0"/>
    <w:rsid w:val="00D846B9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0"/>
    <w:rsid w:val="00D84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D846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affff3">
    <w:name w:val="Основной"/>
    <w:basedOn w:val="a0"/>
    <w:link w:val="affff4"/>
    <w:qFormat/>
    <w:rsid w:val="00D846B9"/>
    <w:pPr>
      <w:spacing w:line="360" w:lineRule="auto"/>
      <w:ind w:left="1418" w:right="567" w:firstLine="567"/>
      <w:contextualSpacing/>
    </w:pPr>
    <w:rPr>
      <w:rFonts w:ascii="Arial" w:hAnsi="Arial" w:cs="Arial"/>
    </w:rPr>
  </w:style>
  <w:style w:type="character" w:customStyle="1" w:styleId="affff4">
    <w:name w:val="Основной Знак"/>
    <w:link w:val="affff3"/>
    <w:locked/>
    <w:rsid w:val="00D846B9"/>
    <w:rPr>
      <w:rFonts w:ascii="Arial" w:hAnsi="Arial" w:cs="Arial"/>
      <w:sz w:val="24"/>
      <w:szCs w:val="24"/>
    </w:rPr>
  </w:style>
  <w:style w:type="character" w:customStyle="1" w:styleId="FontStyle15">
    <w:name w:val="Font Style15"/>
    <w:uiPriority w:val="99"/>
    <w:rsid w:val="00D846B9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48100-8DED-41ED-897A-31827B584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Кубаньводпроект</Company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Солдатов</dc:creator>
  <cp:keywords>4</cp:keywords>
  <cp:lastModifiedBy>8_2</cp:lastModifiedBy>
  <cp:revision>56</cp:revision>
  <cp:lastPrinted>2020-07-29T11:38:00Z</cp:lastPrinted>
  <dcterms:created xsi:type="dcterms:W3CDTF">2019-03-21T12:34:00Z</dcterms:created>
  <dcterms:modified xsi:type="dcterms:W3CDTF">2020-08-13T06:09:00Z</dcterms:modified>
</cp:coreProperties>
</file>